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F1098" w14:textId="77777777" w:rsidR="00A056A3" w:rsidRPr="004909FB" w:rsidRDefault="00A056A3">
      <w:pPr>
        <w:pStyle w:val="Standard"/>
        <w:spacing w:after="120"/>
        <w:jc w:val="center"/>
        <w:rPr>
          <w:rFonts w:ascii="Arial Narrow" w:hAnsi="Arial Narrow" w:cs="Arial"/>
          <w:b/>
          <w:sz w:val="22"/>
          <w:szCs w:val="22"/>
        </w:rPr>
      </w:pPr>
    </w:p>
    <w:p w14:paraId="2D66E146" w14:textId="77777777" w:rsidR="00A056A3" w:rsidRPr="004909FB" w:rsidRDefault="00A056A3" w:rsidP="007718B8">
      <w:pPr>
        <w:pStyle w:val="Standard"/>
        <w:spacing w:after="120"/>
        <w:rPr>
          <w:rFonts w:ascii="Arial Narrow" w:hAnsi="Arial Narrow" w:cs="Arial"/>
          <w:color w:val="000000"/>
          <w:sz w:val="22"/>
          <w:szCs w:val="22"/>
        </w:rPr>
      </w:pPr>
    </w:p>
    <w:p w14:paraId="1793F24C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2"/>
          <w:szCs w:val="22"/>
        </w:rPr>
      </w:pPr>
    </w:p>
    <w:p w14:paraId="21C30B6D" w14:textId="30469C19" w:rsidR="00A056A3" w:rsidRPr="004909FB" w:rsidRDefault="003F37DA" w:rsidP="00C275B9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120"/>
        <w:jc w:val="center"/>
        <w:rPr>
          <w:rFonts w:ascii="Arial Narrow" w:hAnsi="Arial Narrow" w:cs="Arial"/>
          <w:b/>
          <w:bCs/>
          <w:color w:val="000000"/>
          <w:sz w:val="28"/>
          <w:szCs w:val="28"/>
        </w:rPr>
      </w:pPr>
      <w:r w:rsidRPr="004909FB">
        <w:rPr>
          <w:rFonts w:ascii="Arial Narrow" w:hAnsi="Arial Narrow" w:cs="Arial"/>
          <w:b/>
          <w:bCs/>
          <w:color w:val="000000"/>
          <w:sz w:val="28"/>
          <w:szCs w:val="28"/>
        </w:rPr>
        <w:t xml:space="preserve">ACCORD – CADRE N° </w:t>
      </w:r>
      <w:r w:rsidR="00A947B1">
        <w:rPr>
          <w:rFonts w:ascii="Arial Narrow" w:hAnsi="Arial Narrow" w:cs="Arial"/>
          <w:b/>
          <w:bCs/>
          <w:color w:val="000000"/>
          <w:sz w:val="28"/>
          <w:szCs w:val="28"/>
        </w:rPr>
        <w:t>DR01_IFSeM_2026_03</w:t>
      </w:r>
    </w:p>
    <w:p w14:paraId="529A28D1" w14:textId="77777777" w:rsidR="00A056A3" w:rsidRPr="004909FB" w:rsidRDefault="00A056A3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120"/>
        <w:jc w:val="center"/>
        <w:rPr>
          <w:rFonts w:ascii="Arial Narrow" w:hAnsi="Arial Narrow" w:cs="Arial"/>
          <w:b/>
          <w:bCs/>
          <w:color w:val="000000"/>
          <w:sz w:val="28"/>
          <w:szCs w:val="28"/>
        </w:rPr>
      </w:pPr>
    </w:p>
    <w:p w14:paraId="7F1CBA0E" w14:textId="02227EAC" w:rsidR="00A056A3" w:rsidRPr="004909FB" w:rsidRDefault="001B2903">
      <w:pPr>
        <w:pStyle w:val="Standard"/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after="120"/>
        <w:jc w:val="center"/>
        <w:rPr>
          <w:rFonts w:ascii="Arial Narrow" w:hAnsi="Arial Narrow" w:cs="Arial"/>
          <w:sz w:val="28"/>
          <w:szCs w:val="28"/>
        </w:rPr>
      </w:pPr>
      <w:r w:rsidRPr="001B2903">
        <w:rPr>
          <w:rFonts w:ascii="Arial Narrow" w:hAnsi="Arial Narrow" w:cs="Arial"/>
          <w:b/>
          <w:bCs/>
          <w:color w:val="000000"/>
          <w:sz w:val="28"/>
          <w:szCs w:val="28"/>
        </w:rPr>
        <w:t>MARCHE DE MAINTENANCE DES INSTALLATIONS CVC, ECS ET TRAITEMENT D’AIR DES LOCAUX A ENVIRONNEMENT ET EMPOUSSIEREMENT CONTROLE POUR LES DELEGATIONS CNRS FRANCILIENNES (DR01, DR02, DR04 ET DR05) ET LEURS CIRCONSCRIPTIONS</w:t>
      </w:r>
      <w:r w:rsidR="004C681B" w:rsidRPr="004909FB">
        <w:rPr>
          <w:rFonts w:ascii="Arial Narrow" w:hAnsi="Arial Narrow" w:cs="Arial"/>
          <w:b/>
          <w:bCs/>
          <w:color w:val="000000"/>
          <w:sz w:val="28"/>
          <w:szCs w:val="28"/>
        </w:rPr>
        <w:br/>
      </w:r>
    </w:p>
    <w:p w14:paraId="0C1AAD04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766C24BA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DC9EF34" w14:textId="77777777" w:rsidR="00A056A3" w:rsidRPr="004909FB" w:rsidRDefault="003F37DA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sz w:val="28"/>
          <w:szCs w:val="28"/>
        </w:rPr>
      </w:pPr>
      <w:r w:rsidRPr="004909FB">
        <w:rPr>
          <w:rFonts w:ascii="Arial Narrow" w:hAnsi="Arial Narrow" w:cs="Arial"/>
          <w:b/>
          <w:sz w:val="28"/>
          <w:szCs w:val="28"/>
        </w:rPr>
        <w:t>POUVOIR ADJUDICATEUR</w:t>
      </w:r>
    </w:p>
    <w:p w14:paraId="36EA6CA4" w14:textId="4BE1AC3C" w:rsidR="00A056A3" w:rsidRPr="004909FB" w:rsidRDefault="003F37DA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sz w:val="28"/>
          <w:szCs w:val="28"/>
        </w:rPr>
      </w:pPr>
      <w:r w:rsidRPr="004909FB">
        <w:rPr>
          <w:rFonts w:ascii="Arial Narrow" w:hAnsi="Arial Narrow" w:cs="Arial"/>
          <w:b/>
          <w:sz w:val="28"/>
          <w:szCs w:val="28"/>
        </w:rPr>
        <w:t>Centre National de la Recherche Scientifique</w:t>
      </w:r>
      <w:r w:rsidR="00E8769F">
        <w:rPr>
          <w:rFonts w:ascii="Arial Narrow" w:hAnsi="Arial Narrow" w:cs="Arial"/>
          <w:b/>
          <w:sz w:val="28"/>
          <w:szCs w:val="28"/>
        </w:rPr>
        <w:t xml:space="preserve"> – Délégation Ile-</w:t>
      </w:r>
      <w:r w:rsidR="00F267E8">
        <w:rPr>
          <w:rFonts w:ascii="Arial Narrow" w:hAnsi="Arial Narrow" w:cs="Arial"/>
          <w:b/>
          <w:sz w:val="28"/>
          <w:szCs w:val="28"/>
        </w:rPr>
        <w:t>d</w:t>
      </w:r>
      <w:r w:rsidR="00E8769F">
        <w:rPr>
          <w:rFonts w:ascii="Arial Narrow" w:hAnsi="Arial Narrow" w:cs="Arial"/>
          <w:b/>
          <w:sz w:val="28"/>
          <w:szCs w:val="28"/>
        </w:rPr>
        <w:t>e-France Villejuif</w:t>
      </w:r>
    </w:p>
    <w:p w14:paraId="5A56A5BF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92165E1" w14:textId="77777777" w:rsidR="00A056A3" w:rsidRPr="004909FB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14E4C3F" w14:textId="09948D3F" w:rsidR="00A056A3" w:rsidRPr="002C630F" w:rsidRDefault="003F37DA" w:rsidP="009912FF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Cs/>
          <w:color w:val="0070C0"/>
        </w:rPr>
      </w:pPr>
      <w:r w:rsidRPr="004909FB">
        <w:rPr>
          <w:rFonts w:ascii="Arial Narrow" w:hAnsi="Arial Narrow" w:cs="Arial"/>
          <w:b/>
          <w:caps/>
          <w:sz w:val="28"/>
          <w:szCs w:val="28"/>
        </w:rPr>
        <w:br/>
        <w:t>CaDRe de reponse technique</w:t>
      </w:r>
      <w:r w:rsidR="00C327BB" w:rsidRPr="004909FB">
        <w:rPr>
          <w:rFonts w:ascii="Arial Narrow" w:hAnsi="Arial Narrow" w:cs="Arial"/>
          <w:b/>
          <w:caps/>
          <w:sz w:val="28"/>
          <w:szCs w:val="28"/>
        </w:rPr>
        <w:t xml:space="preserve"> (CRT)</w:t>
      </w:r>
      <w:r w:rsidR="00816B26" w:rsidRPr="004909FB">
        <w:rPr>
          <w:rFonts w:ascii="Arial Narrow" w:hAnsi="Arial Narrow" w:cs="Arial"/>
          <w:b/>
          <w:caps/>
          <w:sz w:val="28"/>
          <w:szCs w:val="28"/>
        </w:rPr>
        <w:br/>
      </w:r>
      <w:r w:rsidR="00EE0A7C" w:rsidRPr="002C630F">
        <w:rPr>
          <w:rFonts w:ascii="Arial Narrow" w:hAnsi="Arial Narrow" w:cs="Arial"/>
          <w:b/>
          <w:caps/>
          <w:color w:val="0070C0"/>
          <w:sz w:val="28"/>
          <w:szCs w:val="28"/>
        </w:rPr>
        <w:t xml:space="preserve">LOT </w:t>
      </w:r>
      <w:r w:rsidR="00EE0A7C">
        <w:rPr>
          <w:rFonts w:ascii="Arial Narrow" w:hAnsi="Arial Narrow" w:cs="Arial"/>
          <w:b/>
          <w:caps/>
          <w:color w:val="0070C0"/>
          <w:sz w:val="28"/>
          <w:szCs w:val="28"/>
        </w:rPr>
        <w:t>2</w:t>
      </w:r>
      <w:r w:rsidR="00EE0A7C" w:rsidRPr="002C630F">
        <w:rPr>
          <w:rFonts w:ascii="Arial Narrow" w:hAnsi="Arial Narrow" w:cs="Arial"/>
          <w:b/>
          <w:caps/>
          <w:color w:val="0070C0"/>
          <w:sz w:val="28"/>
          <w:szCs w:val="28"/>
        </w:rPr>
        <w:t xml:space="preserve"> </w:t>
      </w:r>
      <w:r w:rsidR="00EE0A7C">
        <w:rPr>
          <w:rFonts w:ascii="Arial Narrow" w:hAnsi="Arial Narrow" w:cs="Arial"/>
          <w:b/>
          <w:caps/>
          <w:color w:val="0070C0"/>
          <w:sz w:val="28"/>
          <w:szCs w:val="28"/>
        </w:rPr>
        <w:t>–</w:t>
      </w:r>
      <w:r w:rsidR="00EE0A7C" w:rsidRPr="002C630F">
        <w:rPr>
          <w:rFonts w:ascii="Arial Narrow" w:hAnsi="Arial Narrow" w:cs="Arial"/>
          <w:b/>
          <w:caps/>
          <w:color w:val="0070C0"/>
          <w:sz w:val="28"/>
          <w:szCs w:val="28"/>
        </w:rPr>
        <w:t xml:space="preserve"> Délegation</w:t>
      </w:r>
      <w:r w:rsidR="00EE0A7C">
        <w:rPr>
          <w:rFonts w:ascii="Arial Narrow" w:hAnsi="Arial Narrow" w:cs="Arial"/>
          <w:b/>
          <w:caps/>
          <w:color w:val="0070C0"/>
          <w:sz w:val="28"/>
          <w:szCs w:val="28"/>
        </w:rPr>
        <w:t xml:space="preserve"> Ile-de-France Gif-sur-yvette (DR04) et sa circonscription – campus de gif-sur-yvette</w:t>
      </w:r>
    </w:p>
    <w:p w14:paraId="53CFC8C1" w14:textId="77777777" w:rsidR="00A056A3" w:rsidRPr="004909FB" w:rsidRDefault="00A056A3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rPr>
          <w:rFonts w:ascii="Arial Narrow" w:hAnsi="Arial Narrow" w:cs="Arial"/>
          <w:i/>
          <w:sz w:val="28"/>
          <w:szCs w:val="28"/>
        </w:rPr>
      </w:pPr>
    </w:p>
    <w:p w14:paraId="655572F8" w14:textId="5955CC86" w:rsidR="00A056A3" w:rsidRDefault="00A056A3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B941828" w14:textId="0B6F8A74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511F4866" w14:textId="38295D1A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5E58570" w14:textId="713CEF1A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9ADBB58" w14:textId="28F90566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7450D924" w14:textId="5CA73808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161D71C9" w14:textId="02A2EE8F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3FA6A2D0" w14:textId="76C0EE9C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628EE0D6" w14:textId="1E546FD9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853A635" w14:textId="2C1C18F2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4CF5BFA6" w14:textId="0AC624F1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6E83D8A9" w14:textId="531BC48E" w:rsidR="00FD6C79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6B504A7C" w14:textId="77777777" w:rsidR="00FD6C79" w:rsidRPr="004909FB" w:rsidRDefault="00FD6C79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1A2892A6" w14:textId="77777777" w:rsidR="00816B26" w:rsidRPr="004909FB" w:rsidRDefault="00816B26" w:rsidP="00816B26">
      <w:pPr>
        <w:pStyle w:val="Default"/>
        <w:spacing w:after="120"/>
        <w:rPr>
          <w:rFonts w:ascii="Arial Narrow" w:hAnsi="Arial Narrow" w:cs="Arial"/>
          <w:sz w:val="28"/>
          <w:szCs w:val="28"/>
        </w:rPr>
      </w:pPr>
    </w:p>
    <w:p w14:paraId="218EBC21" w14:textId="77777777" w:rsidR="009912FF" w:rsidRPr="004909FB" w:rsidRDefault="009912FF" w:rsidP="00816B26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color w:val="FF0000"/>
          <w:sz w:val="28"/>
          <w:szCs w:val="28"/>
        </w:rPr>
      </w:pPr>
    </w:p>
    <w:p w14:paraId="7BD3FEF3" w14:textId="63FA03B9" w:rsidR="00816B26" w:rsidRDefault="00816B26" w:rsidP="00113EC7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color w:val="FF0000"/>
          <w:sz w:val="28"/>
          <w:szCs w:val="28"/>
        </w:rPr>
      </w:pPr>
      <w:r w:rsidRPr="004909FB">
        <w:rPr>
          <w:rFonts w:ascii="Arial Narrow" w:hAnsi="Arial Narrow" w:cs="Arial"/>
          <w:b/>
          <w:color w:val="FF0000"/>
          <w:sz w:val="28"/>
          <w:szCs w:val="28"/>
        </w:rPr>
        <w:t xml:space="preserve">Le soumissionnaire </w:t>
      </w:r>
      <w:r w:rsidR="00C275B9" w:rsidRPr="004909FB">
        <w:rPr>
          <w:rFonts w:ascii="Arial Narrow" w:hAnsi="Arial Narrow" w:cs="Arial"/>
          <w:b/>
          <w:color w:val="FF0000"/>
          <w:sz w:val="28"/>
          <w:szCs w:val="28"/>
        </w:rPr>
        <w:t>complète et joint</w:t>
      </w:r>
      <w:r w:rsidRPr="004909FB">
        <w:rPr>
          <w:rFonts w:ascii="Arial Narrow" w:hAnsi="Arial Narrow" w:cs="Arial"/>
          <w:b/>
          <w:color w:val="FF0000"/>
          <w:sz w:val="28"/>
          <w:szCs w:val="28"/>
        </w:rPr>
        <w:t xml:space="preserve"> ce CRT pour le</w:t>
      </w:r>
      <w:r w:rsidR="00BE0A56" w:rsidRPr="004909FB">
        <w:rPr>
          <w:rFonts w:ascii="Arial Narrow" w:hAnsi="Arial Narrow" w:cs="Arial"/>
          <w:b/>
          <w:color w:val="FF0000"/>
          <w:sz w:val="28"/>
          <w:szCs w:val="28"/>
        </w:rPr>
        <w:t xml:space="preserve"> </w:t>
      </w:r>
      <w:r w:rsidR="00387516">
        <w:rPr>
          <w:rFonts w:ascii="Arial Narrow" w:hAnsi="Arial Narrow" w:cs="Arial"/>
          <w:b/>
          <w:color w:val="FF0000"/>
          <w:sz w:val="28"/>
          <w:szCs w:val="28"/>
        </w:rPr>
        <w:t xml:space="preserve">lot </w:t>
      </w:r>
      <w:r w:rsidR="00113EC7" w:rsidRPr="004909FB">
        <w:rPr>
          <w:rFonts w:ascii="Arial Narrow" w:hAnsi="Arial Narrow" w:cs="Arial"/>
          <w:b/>
          <w:szCs w:val="22"/>
        </w:rPr>
        <w:br/>
      </w:r>
      <w:r w:rsidR="00387516">
        <w:rPr>
          <w:rFonts w:ascii="Arial Narrow" w:hAnsi="Arial Narrow" w:cs="Arial"/>
          <w:b/>
          <w:color w:val="FF0000"/>
          <w:sz w:val="28"/>
          <w:szCs w:val="28"/>
        </w:rPr>
        <w:t>a</w:t>
      </w:r>
      <w:r w:rsidR="00517590" w:rsidRPr="004909FB">
        <w:rPr>
          <w:rFonts w:ascii="Arial Narrow" w:hAnsi="Arial Narrow" w:cs="Arial"/>
          <w:b/>
          <w:color w:val="FF0000"/>
          <w:sz w:val="28"/>
          <w:szCs w:val="28"/>
        </w:rPr>
        <w:t>ccompagné de l’annexe ou des annexes relative(s) au lot auquel il candidate</w:t>
      </w:r>
      <w:r w:rsidR="00EC60ED">
        <w:rPr>
          <w:rFonts w:ascii="Arial Narrow" w:hAnsi="Arial Narrow" w:cs="Arial"/>
          <w:b/>
          <w:color w:val="FF0000"/>
          <w:sz w:val="28"/>
          <w:szCs w:val="28"/>
        </w:rPr>
        <w:t>.</w:t>
      </w:r>
    </w:p>
    <w:p w14:paraId="365451BF" w14:textId="5EEA9BC4" w:rsidR="00EC60ED" w:rsidRPr="00EC60ED" w:rsidRDefault="00EC60ED" w:rsidP="00113EC7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b/>
          <w:color w:val="0070C0"/>
          <w:sz w:val="28"/>
          <w:szCs w:val="28"/>
        </w:rPr>
      </w:pPr>
      <w:r w:rsidRPr="00EC60ED">
        <w:rPr>
          <w:rFonts w:ascii="Arial Narrow" w:hAnsi="Arial Narrow" w:cs="Arial"/>
          <w:b/>
          <w:color w:val="0070C0"/>
          <w:sz w:val="28"/>
          <w:szCs w:val="28"/>
        </w:rPr>
        <w:t xml:space="preserve">Si le candidat répond à plusieurs </w:t>
      </w:r>
      <w:r w:rsidR="00387516">
        <w:rPr>
          <w:rFonts w:ascii="Arial Narrow" w:hAnsi="Arial Narrow" w:cs="Arial"/>
          <w:b/>
          <w:color w:val="0070C0"/>
          <w:sz w:val="28"/>
          <w:szCs w:val="28"/>
        </w:rPr>
        <w:t>lots</w:t>
      </w:r>
      <w:r w:rsidRPr="00EC60ED">
        <w:rPr>
          <w:rFonts w:ascii="Arial Narrow" w:hAnsi="Arial Narrow" w:cs="Arial"/>
          <w:b/>
          <w:color w:val="0070C0"/>
          <w:sz w:val="28"/>
          <w:szCs w:val="28"/>
        </w:rPr>
        <w:t>, il joint un CRT complété par lot.</w:t>
      </w:r>
    </w:p>
    <w:p w14:paraId="0EE89CA1" w14:textId="77777777" w:rsidR="009912FF" w:rsidRPr="004909FB" w:rsidRDefault="009912FF" w:rsidP="00816B26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after="120"/>
        <w:ind w:right="-28"/>
        <w:jc w:val="center"/>
        <w:rPr>
          <w:rFonts w:ascii="Arial Narrow" w:hAnsi="Arial Narrow" w:cs="Arial"/>
          <w:color w:val="FF0000"/>
          <w:sz w:val="28"/>
          <w:szCs w:val="28"/>
        </w:rPr>
      </w:pPr>
    </w:p>
    <w:p w14:paraId="1687940E" w14:textId="77777777" w:rsidR="00A056A3" w:rsidRPr="004909FB" w:rsidRDefault="00A056A3">
      <w:pPr>
        <w:pStyle w:val="Standard"/>
        <w:spacing w:after="120"/>
        <w:jc w:val="center"/>
        <w:rPr>
          <w:rFonts w:ascii="Arial Narrow" w:hAnsi="Arial Narrow" w:cs="Arial"/>
          <w:color w:val="993300"/>
          <w:sz w:val="22"/>
          <w:szCs w:val="22"/>
        </w:rPr>
      </w:pPr>
    </w:p>
    <w:p w14:paraId="6A478FBC" w14:textId="77777777" w:rsidR="00880412" w:rsidRPr="004909FB" w:rsidRDefault="00880412" w:rsidP="00880412">
      <w:pPr>
        <w:jc w:val="both"/>
        <w:rPr>
          <w:rFonts w:ascii="Arial Narrow" w:hAnsi="Arial Narrow" w:cs="Arial"/>
          <w:i/>
        </w:rPr>
      </w:pPr>
    </w:p>
    <w:p w14:paraId="5E945E83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 xml:space="preserve">Le présent cadre de réponse technique a pour objet de collecter les éléments essentiels de l’offre technique du soumissionnaire. </w:t>
      </w:r>
    </w:p>
    <w:p w14:paraId="7CFAB8BA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</w:p>
    <w:p w14:paraId="398DC26A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>Ces éléments constituent l’ossature des prestations, objet de l’engagement du soumissionnaire.</w:t>
      </w:r>
    </w:p>
    <w:p w14:paraId="0E682651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</w:p>
    <w:p w14:paraId="4C92A1AE" w14:textId="77777777" w:rsidR="002C630F" w:rsidRPr="00597C57" w:rsidRDefault="002C630F" w:rsidP="002C630F">
      <w:pPr>
        <w:rPr>
          <w:rFonts w:ascii="Arial Narrow" w:hAnsi="Arial Narrow" w:cs="Times"/>
          <w:b/>
          <w:bCs/>
          <w:iCs/>
          <w:sz w:val="22"/>
          <w:szCs w:val="22"/>
        </w:rPr>
      </w:pPr>
      <w:r w:rsidRPr="00597C57">
        <w:rPr>
          <w:rFonts w:ascii="Arial Narrow" w:hAnsi="Arial Narrow" w:cs="Times"/>
          <w:b/>
          <w:bCs/>
          <w:iCs/>
          <w:sz w:val="22"/>
          <w:szCs w:val="22"/>
        </w:rPr>
        <w:t>Les renseignements indiqués doivent être liés directement à l’objet de l’accord-cadre, et ne doivent pas être une simple énumération de l’organisation des moyens généraux de l’entreprise.</w:t>
      </w:r>
    </w:p>
    <w:p w14:paraId="30516927" w14:textId="77777777" w:rsidR="002C630F" w:rsidRPr="00597C57" w:rsidRDefault="002C630F" w:rsidP="002C630F">
      <w:pPr>
        <w:rPr>
          <w:rFonts w:ascii="Arial Narrow" w:hAnsi="Arial Narrow" w:cs="Times"/>
          <w:bCs/>
          <w:iCs/>
          <w:sz w:val="22"/>
          <w:szCs w:val="22"/>
        </w:rPr>
      </w:pPr>
    </w:p>
    <w:p w14:paraId="3E3BC7F2" w14:textId="77777777" w:rsidR="002C630F" w:rsidRPr="00597C57" w:rsidRDefault="002C630F" w:rsidP="002C630F">
      <w:pPr>
        <w:pStyle w:val="Default"/>
        <w:jc w:val="both"/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 xml:space="preserve">L’attention du soumissionnaire est attirée sur le fait que le cadre de réponse est une des pièces particulières constitutives de l’accord-cadre et que tous les engagements et affirmations qui y sont consignés sont contractuels et deviennent exécutoires. </w:t>
      </w:r>
    </w:p>
    <w:p w14:paraId="16727365" w14:textId="77777777" w:rsidR="002C630F" w:rsidRPr="00597C57" w:rsidRDefault="002C630F" w:rsidP="002C630F">
      <w:pPr>
        <w:rPr>
          <w:rFonts w:ascii="Arial Narrow" w:hAnsi="Arial Narrow" w:cs="Times"/>
          <w:b/>
          <w:smallCaps/>
          <w:sz w:val="22"/>
          <w:szCs w:val="22"/>
        </w:rPr>
      </w:pPr>
    </w:p>
    <w:p w14:paraId="3FC1B36C" w14:textId="77777777" w:rsidR="002C630F" w:rsidRPr="00597C57" w:rsidRDefault="002C630F" w:rsidP="002C630F">
      <w:pPr>
        <w:rPr>
          <w:rFonts w:ascii="Arial Narrow" w:hAnsi="Arial Narrow" w:cs="Times"/>
          <w:b/>
          <w:bCs/>
          <w:iCs/>
          <w:sz w:val="22"/>
          <w:szCs w:val="22"/>
        </w:rPr>
      </w:pPr>
      <w:r w:rsidRPr="00597C57">
        <w:rPr>
          <w:rFonts w:ascii="Arial Narrow" w:hAnsi="Arial Narrow" w:cs="Times"/>
          <w:b/>
          <w:sz w:val="22"/>
          <w:szCs w:val="22"/>
        </w:rPr>
        <w:t>Les informations fournies par les soumissionnaires en dehors de ce cadre ne seront pas examinées à l’exception des annexes au cadre de réponse technique demandées.</w:t>
      </w:r>
    </w:p>
    <w:p w14:paraId="050D05E3" w14:textId="77777777" w:rsidR="002C630F" w:rsidRPr="00597C57" w:rsidRDefault="002C630F" w:rsidP="002C630F">
      <w:pPr>
        <w:rPr>
          <w:rFonts w:ascii="Arial Narrow" w:hAnsi="Arial Narrow" w:cs="Times"/>
          <w:bCs/>
          <w:iCs/>
          <w:sz w:val="22"/>
          <w:szCs w:val="22"/>
        </w:rPr>
      </w:pPr>
    </w:p>
    <w:p w14:paraId="5FA78C29" w14:textId="77777777" w:rsidR="002C630F" w:rsidRPr="00597C57" w:rsidRDefault="002C630F" w:rsidP="002C630F">
      <w:pPr>
        <w:rPr>
          <w:rFonts w:ascii="Arial Narrow" w:hAnsi="Arial Narrow" w:cs="Times"/>
          <w:sz w:val="22"/>
          <w:szCs w:val="22"/>
        </w:rPr>
      </w:pPr>
      <w:r w:rsidRPr="00597C57">
        <w:rPr>
          <w:rFonts w:ascii="Arial Narrow" w:hAnsi="Arial Narrow" w:cs="Times"/>
          <w:sz w:val="22"/>
          <w:szCs w:val="22"/>
        </w:rPr>
        <w:t xml:space="preserve">Le soumissionnaire répond impérativement à toutes les questions posées en explicitant de façon concise ses réponses. </w:t>
      </w:r>
    </w:p>
    <w:p w14:paraId="071BC866" w14:textId="442D593A" w:rsidR="002C630F" w:rsidRDefault="002C630F" w:rsidP="002C630F">
      <w:pPr>
        <w:rPr>
          <w:rFonts w:ascii="Arial Narrow" w:hAnsi="Arial Narrow" w:cs="Times"/>
          <w:bCs/>
          <w:iCs/>
          <w:sz w:val="22"/>
          <w:szCs w:val="22"/>
        </w:rPr>
      </w:pPr>
    </w:p>
    <w:p w14:paraId="11C5875F" w14:textId="77777777" w:rsidR="00246D0D" w:rsidRDefault="00246D0D" w:rsidP="002C630F">
      <w:pPr>
        <w:rPr>
          <w:rFonts w:ascii="Arial Narrow" w:hAnsi="Arial Narrow" w:cs="Times"/>
          <w:bCs/>
          <w:iCs/>
          <w:sz w:val="22"/>
          <w:szCs w:val="22"/>
          <w:highlight w:val="yellow"/>
        </w:rPr>
      </w:pPr>
    </w:p>
    <w:p w14:paraId="38A3A1C2" w14:textId="77777777" w:rsidR="00F322FB" w:rsidRPr="00597C57" w:rsidRDefault="00F322FB">
      <w:pPr>
        <w:pStyle w:val="Standard"/>
        <w:spacing w:after="120"/>
        <w:rPr>
          <w:rFonts w:ascii="Arial Narrow" w:hAnsi="Arial Narrow" w:cs="Arial"/>
          <w:sz w:val="24"/>
          <w:szCs w:val="24"/>
        </w:rPr>
      </w:pPr>
    </w:p>
    <w:p w14:paraId="788172D4" w14:textId="77777777" w:rsidR="00F322FB" w:rsidRPr="004909FB" w:rsidRDefault="00F322FB">
      <w:pPr>
        <w:pStyle w:val="Standard"/>
        <w:spacing w:after="120"/>
        <w:rPr>
          <w:rFonts w:ascii="Arial Narrow" w:hAnsi="Arial Narrow" w:cs="Arial"/>
          <w:sz w:val="28"/>
          <w:szCs w:val="28"/>
        </w:rPr>
      </w:pPr>
    </w:p>
    <w:p w14:paraId="191F29AD" w14:textId="77777777" w:rsidR="00A056A3" w:rsidRPr="004909FB" w:rsidRDefault="00A056A3">
      <w:pPr>
        <w:pStyle w:val="Standard"/>
        <w:pageBreakBefore/>
        <w:spacing w:after="120"/>
        <w:jc w:val="center"/>
        <w:rPr>
          <w:rFonts w:ascii="Arial Narrow" w:hAnsi="Arial Narrow" w:cs="Arial"/>
          <w:b/>
          <w:sz w:val="22"/>
          <w:szCs w:val="22"/>
        </w:rPr>
      </w:pPr>
    </w:p>
    <w:p w14:paraId="5B8E92A9" w14:textId="77777777" w:rsidR="00A056A3" w:rsidRPr="004058A9" w:rsidRDefault="003F37DA">
      <w:pPr>
        <w:pStyle w:val="Standard"/>
        <w:spacing w:after="120"/>
        <w:jc w:val="center"/>
        <w:rPr>
          <w:rFonts w:ascii="Arial Narrow" w:hAnsi="Arial Narrow" w:cs="Arial"/>
          <w:sz w:val="32"/>
          <w:szCs w:val="32"/>
        </w:rPr>
      </w:pPr>
      <w:r w:rsidRPr="009A555D">
        <w:rPr>
          <w:rFonts w:ascii="Arial Narrow" w:hAnsi="Arial Narrow" w:cs="Arial"/>
          <w:b/>
          <w:sz w:val="32"/>
          <w:szCs w:val="32"/>
        </w:rPr>
        <w:t>SOMMAIRE</w:t>
      </w:r>
    </w:p>
    <w:sdt>
      <w:sdtPr>
        <w:rPr>
          <w:rFonts w:ascii="Times" w:eastAsia="Times New Roman" w:hAnsi="Times" w:cs="Times New Roman"/>
          <w:color w:val="auto"/>
          <w:kern w:val="3"/>
          <w:sz w:val="20"/>
          <w:szCs w:val="20"/>
        </w:rPr>
        <w:id w:val="-11473533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4F8E5" w14:textId="077B9AED" w:rsidR="00084EBF" w:rsidRDefault="00084EBF">
          <w:pPr>
            <w:pStyle w:val="En-ttedetabledesmatires"/>
          </w:pPr>
          <w:r>
            <w:t>Table des matières</w:t>
          </w:r>
        </w:p>
        <w:p w14:paraId="6CDD7BD2" w14:textId="5B30765E" w:rsidR="009A555D" w:rsidRDefault="00084EBF">
          <w:pPr>
            <w:pStyle w:val="TM1"/>
            <w:tabs>
              <w:tab w:val="left" w:pos="7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6276873" w:history="1">
            <w:r w:rsidR="009A555D" w:rsidRPr="00655E8E">
              <w:rPr>
                <w:rStyle w:val="Lienhypertexte"/>
                <w:noProof/>
              </w:rPr>
              <w:t>1)</w:t>
            </w:r>
            <w:r w:rsidR="009A555D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kern w:val="2"/>
                <w:szCs w:val="24"/>
                <w14:ligatures w14:val="standardContextual"/>
              </w:rPr>
              <w:tab/>
            </w:r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 Technique (50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_Toc216276873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07E4131D" w14:textId="1B59F11B" w:rsidR="009A555D" w:rsidRDefault="005B3E83">
          <w:pPr>
            <w:pStyle w:val="TM2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6276874" w:history="1"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 1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 Moyens humains et organisationnels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s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ex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cution du march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(32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_Toc216276874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53BE01B2" w14:textId="798A4EFE" w:rsidR="009A555D" w:rsidRDefault="005B3E83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5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1.1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et de quantit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>quipe d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encadrement (hors-site et sur site)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s aux diff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rents sites et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identification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encadrant op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rationnel sur place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pour chaque site et ses qualifications (6 points) 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_Toc216276875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3B53F26A" w14:textId="22A71E78" w:rsidR="009A555D" w:rsidRDefault="005B3E83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6" w:history="1">
            <w:r w:rsidR="009A555D" w:rsidRPr="00655E8E">
              <w:rPr>
                <w:rStyle w:val="Lienhypertexte"/>
                <w:noProof/>
              </w:rPr>
              <w:t>Sous 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1.2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et de quantit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>quipe de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marrage et de son organisation interne (5 points) 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_Toc216276876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5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1E87A3CD" w14:textId="21A766AB" w:rsidR="009A555D" w:rsidRDefault="005B3E83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7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1.3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et de quantit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>quipe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f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rente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e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la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alisation des prestations (10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_Toc216276877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6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54A3BA66" w14:textId="42F37221" w:rsidR="009A555D" w:rsidRDefault="005B3E83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8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1.4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dans la s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lection et la gestion des sous-traitants (2 points) 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_Toc216276878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7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2832CD79" w14:textId="5DA4C2E6" w:rsidR="009A555D" w:rsidRDefault="005B3E83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79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1.5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des dispositifs organisationnels et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thodologiques du service d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astreinte (4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_Toc216276879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8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40015C72" w14:textId="43A03FD0" w:rsidR="009A555D" w:rsidRDefault="005B3E83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0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1.6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qualit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et de quantit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de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 xml:space="preserve">quipe en support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</w:t>
            </w:r>
            <w:r w:rsidR="009A555D" w:rsidRPr="00655E8E">
              <w:rPr>
                <w:rStyle w:val="Lienhypertexte"/>
                <w:rFonts w:hint="eastAsia"/>
                <w:noProof/>
              </w:rPr>
              <w:t>’é</w:t>
            </w:r>
            <w:r w:rsidR="009A555D" w:rsidRPr="00655E8E">
              <w:rPr>
                <w:rStyle w:val="Lienhypertexte"/>
                <w:noProof/>
              </w:rPr>
              <w:t>quipe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e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la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alisation des prestations (5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_Toc216276880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9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0F4451D1" w14:textId="30D133B5" w:rsidR="009A555D" w:rsidRDefault="005B3E83">
          <w:pPr>
            <w:pStyle w:val="TM2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6276881" w:history="1"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 2 : Moyens mat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riels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s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ex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cution du march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(5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_Toc216276881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10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4B036E94" w14:textId="5109DE02" w:rsidR="009A555D" w:rsidRDefault="005B3E83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2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2.1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moyens mat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riels (outillage, mesure, levage,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placement, communication,..) (5 points):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_Toc216276882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10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5DB611AF" w14:textId="268A53A9" w:rsidR="009A555D" w:rsidRDefault="005B3E83">
          <w:pPr>
            <w:pStyle w:val="TM2"/>
            <w:rPr>
              <w:rFonts w:asciiTheme="minorHAnsi" w:eastAsiaTheme="minorEastAsia" w:hAnsiTheme="minorHAnsi" w:cstheme="minorBidi"/>
              <w:b w:val="0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16276883" w:history="1"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3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 Dispositif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thodologique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</w:t>
            </w:r>
            <w:r w:rsidR="009A555D" w:rsidRPr="00655E8E">
              <w:rPr>
                <w:rStyle w:val="Lienhypertexte"/>
                <w:rFonts w:hint="eastAsia"/>
                <w:noProof/>
              </w:rPr>
              <w:t>à</w:t>
            </w:r>
            <w:r w:rsidR="009A555D" w:rsidRPr="00655E8E">
              <w:rPr>
                <w:rStyle w:val="Lienhypertexte"/>
                <w:noProof/>
              </w:rPr>
              <w:t xml:space="preserve"> l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ex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cution du march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(13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_Toc216276883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11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2CD15253" w14:textId="6CCF670B" w:rsidR="009A555D" w:rsidRDefault="005B3E83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4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3.1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thodologie d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>ex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cution du syst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me de Management QHSE (5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_Toc216276884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11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754FF545" w14:textId="4CBFF902" w:rsidR="009A555D" w:rsidRDefault="005B3E83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5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3.2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thodologie pour la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alisation des audits d'exploitations annuels (4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_Toc216276885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12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17813DF9" w14:textId="0F571031" w:rsidR="009A555D" w:rsidRDefault="005B3E83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6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3.3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m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thodologie pour la r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alisation du Syst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me d'information Strat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gique et Op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rationnel (4 points)</w:t>
            </w:r>
            <w:r w:rsidR="009A555D" w:rsidRPr="00655E8E">
              <w:rPr>
                <w:rStyle w:val="Lienhypertexte"/>
                <w:rFonts w:hint="eastAsia"/>
                <w:noProof/>
              </w:rPr>
              <w:t> </w:t>
            </w:r>
            <w:r w:rsidR="009A555D" w:rsidRPr="00655E8E">
              <w:rPr>
                <w:rStyle w:val="Lienhypertexte"/>
                <w:noProof/>
              </w:rPr>
              <w:t>: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_Toc216276886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13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54332E21" w14:textId="4A7F64EC" w:rsidR="009A555D" w:rsidRDefault="005B3E83">
          <w:pPr>
            <w:pStyle w:val="TM1"/>
            <w:tabs>
              <w:tab w:val="left" w:pos="7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4"/>
              <w14:ligatures w14:val="standardContextual"/>
            </w:rPr>
          </w:pPr>
          <w:hyperlink w:anchor="_Toc216276887" w:history="1">
            <w:r w:rsidR="009A555D" w:rsidRPr="00655E8E">
              <w:rPr>
                <w:rStyle w:val="Lienhypertexte"/>
                <w:noProof/>
              </w:rPr>
              <w:t>2)</w:t>
            </w:r>
            <w:r w:rsidR="009A555D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kern w:val="2"/>
                <w:szCs w:val="24"/>
                <w14:ligatures w14:val="standardContextual"/>
              </w:rPr>
              <w:tab/>
            </w:r>
            <w:r w:rsidR="009A555D" w:rsidRPr="00655E8E">
              <w:rPr>
                <w:rStyle w:val="Lienhypertexte"/>
                <w:noProof/>
              </w:rPr>
              <w:t>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>re environnemental (5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_Toc216276887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4A7D9C6D" w14:textId="27B310BA" w:rsidR="009A555D" w:rsidRDefault="005B3E83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8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1.1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gestion et d</w:t>
            </w:r>
            <w:r w:rsidR="009A555D" w:rsidRPr="00655E8E">
              <w:rPr>
                <w:rStyle w:val="Lienhypertexte"/>
                <w:rFonts w:hint="eastAsia"/>
                <w:noProof/>
              </w:rPr>
              <w:t>’</w:t>
            </w:r>
            <w:r w:rsidR="009A555D" w:rsidRPr="00655E8E">
              <w:rPr>
                <w:rStyle w:val="Lienhypertexte"/>
                <w:noProof/>
              </w:rPr>
              <w:t xml:space="preserve">optimisation des consommations 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nerg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tiques (3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_Toc216276888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14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4FE6E5C7" w14:textId="71AFA071" w:rsidR="009A555D" w:rsidRDefault="005B3E83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16276889" w:history="1">
            <w:r w:rsidR="009A555D" w:rsidRPr="00655E8E">
              <w:rPr>
                <w:rStyle w:val="Lienhypertexte"/>
                <w:noProof/>
              </w:rPr>
              <w:t>Sous-crit</w:t>
            </w:r>
            <w:r w:rsidR="009A555D" w:rsidRPr="00655E8E">
              <w:rPr>
                <w:rStyle w:val="Lienhypertexte"/>
                <w:rFonts w:hint="eastAsia"/>
                <w:noProof/>
              </w:rPr>
              <w:t>è</w:t>
            </w:r>
            <w:r w:rsidR="009A555D" w:rsidRPr="00655E8E">
              <w:rPr>
                <w:rStyle w:val="Lienhypertexte"/>
                <w:noProof/>
              </w:rPr>
              <w:t xml:space="preserve">re 1.2 </w:t>
            </w:r>
            <w:r w:rsidR="009A555D" w:rsidRPr="00655E8E">
              <w:rPr>
                <w:rStyle w:val="Lienhypertexte"/>
                <w:rFonts w:hint="eastAsia"/>
                <w:noProof/>
              </w:rPr>
              <w:t>–</w:t>
            </w:r>
            <w:r w:rsidR="009A555D" w:rsidRPr="00655E8E">
              <w:rPr>
                <w:rStyle w:val="Lienhypertexte"/>
                <w:noProof/>
              </w:rPr>
              <w:t xml:space="preserve"> Garanties apport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es en termes de valorisation de gestion des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chets d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>di</w:t>
            </w:r>
            <w:r w:rsidR="009A555D" w:rsidRPr="00655E8E">
              <w:rPr>
                <w:rStyle w:val="Lienhypertexte"/>
                <w:rFonts w:hint="eastAsia"/>
                <w:noProof/>
              </w:rPr>
              <w:t>é</w:t>
            </w:r>
            <w:r w:rsidR="009A555D" w:rsidRPr="00655E8E">
              <w:rPr>
                <w:rStyle w:val="Lienhypertexte"/>
                <w:noProof/>
              </w:rPr>
              <w:t xml:space="preserve"> pour chaque site (2 points)</w:t>
            </w:r>
            <w:r w:rsidR="009A555D">
              <w:rPr>
                <w:noProof/>
                <w:webHidden/>
              </w:rPr>
              <w:tab/>
            </w:r>
            <w:r w:rsidR="009A555D">
              <w:rPr>
                <w:noProof/>
                <w:webHidden/>
              </w:rPr>
              <w:fldChar w:fldCharType="begin"/>
            </w:r>
            <w:r w:rsidR="009A555D">
              <w:rPr>
                <w:noProof/>
                <w:webHidden/>
              </w:rPr>
              <w:instrText xml:space="preserve"> PAGEREF _Toc216276889 \h </w:instrText>
            </w:r>
            <w:r w:rsidR="009A555D">
              <w:rPr>
                <w:noProof/>
                <w:webHidden/>
              </w:rPr>
            </w:r>
            <w:r w:rsidR="009A555D">
              <w:rPr>
                <w:noProof/>
                <w:webHidden/>
              </w:rPr>
              <w:fldChar w:fldCharType="separate"/>
            </w:r>
            <w:r w:rsidR="009A555D">
              <w:rPr>
                <w:noProof/>
                <w:webHidden/>
              </w:rPr>
              <w:t>15</w:t>
            </w:r>
            <w:r w:rsidR="009A555D">
              <w:rPr>
                <w:noProof/>
                <w:webHidden/>
              </w:rPr>
              <w:fldChar w:fldCharType="end"/>
            </w:r>
          </w:hyperlink>
        </w:p>
        <w:p w14:paraId="076D46C8" w14:textId="6809D783" w:rsidR="00084EBF" w:rsidRDefault="00084EBF">
          <w:r>
            <w:rPr>
              <w:b/>
              <w:bCs/>
            </w:rPr>
            <w:fldChar w:fldCharType="end"/>
          </w:r>
        </w:p>
      </w:sdtContent>
    </w:sdt>
    <w:p w14:paraId="360C2295" w14:textId="49C27729" w:rsidR="00A056A3" w:rsidRPr="004909FB" w:rsidRDefault="00A056A3" w:rsidP="00F77C4A">
      <w:pPr>
        <w:pStyle w:val="Standard"/>
        <w:spacing w:after="120"/>
        <w:rPr>
          <w:rFonts w:ascii="Arial Narrow" w:hAnsi="Arial Narrow" w:cs="Arial"/>
          <w:b/>
          <w:sz w:val="22"/>
          <w:szCs w:val="22"/>
        </w:rPr>
      </w:pPr>
    </w:p>
    <w:p w14:paraId="149B83B7" w14:textId="3C8C83D8" w:rsidR="00072CB6" w:rsidRDefault="00072CB6" w:rsidP="00597C57">
      <w:pPr>
        <w:pStyle w:val="Titre1"/>
        <w:pageBreakBefore/>
        <w:numPr>
          <w:ilvl w:val="0"/>
          <w:numId w:val="0"/>
        </w:numPr>
        <w:tabs>
          <w:tab w:val="right" w:leader="dot" w:pos="9356"/>
          <w:tab w:val="right" w:leader="dot" w:pos="9639"/>
        </w:tabs>
        <w:ind w:right="708"/>
        <w:jc w:val="left"/>
        <w:rPr>
          <w:rFonts w:ascii="Arial Narrow" w:hAnsi="Arial Narrow"/>
          <w:b w:val="0"/>
          <w:sz w:val="22"/>
        </w:rPr>
      </w:pPr>
    </w:p>
    <w:p w14:paraId="54E5959A" w14:textId="741296AA" w:rsidR="00AE753A" w:rsidRDefault="00AE753A" w:rsidP="001B2903">
      <w:pPr>
        <w:pStyle w:val="BP1"/>
        <w:rPr>
          <w:rFonts w:ascii="Arial Narrow" w:hAnsi="Arial Narrow" w:cs="Arial"/>
          <w:b/>
          <w:sz w:val="22"/>
          <w:szCs w:val="22"/>
        </w:rPr>
      </w:pPr>
      <w:r w:rsidRPr="004909FB">
        <w:rPr>
          <w:rFonts w:ascii="Arial Narrow" w:hAnsi="Arial Narrow" w:cs="Arial"/>
          <w:b/>
          <w:sz w:val="22"/>
          <w:szCs w:val="22"/>
        </w:rPr>
        <w:t>La réponse aux diverses rubriques ci-dessous, doit être formulée dans ce cadre de réponse technique. Le soumissionnaire peut donc utiliser autant de pages que nécessaire.</w:t>
      </w:r>
    </w:p>
    <w:p w14:paraId="569DB18B" w14:textId="77777777" w:rsidR="001B2903" w:rsidRDefault="001B2903" w:rsidP="00AE753A">
      <w:pPr>
        <w:pStyle w:val="BP1"/>
        <w:jc w:val="center"/>
        <w:rPr>
          <w:rFonts w:ascii="Arial Narrow" w:hAnsi="Arial Narrow" w:cs="Arial"/>
          <w:b/>
          <w:sz w:val="22"/>
          <w:szCs w:val="22"/>
        </w:rPr>
      </w:pPr>
    </w:p>
    <w:p w14:paraId="71A5BF10" w14:textId="54A144F4" w:rsidR="00F504DB" w:rsidRDefault="00F504DB" w:rsidP="00F504DB">
      <w:pPr>
        <w:pStyle w:val="Titre1"/>
      </w:pPr>
      <w:bookmarkStart w:id="0" w:name="_Toc216266545"/>
      <w:bookmarkStart w:id="1" w:name="_Toc216276873"/>
      <w:r>
        <w:t>Critère Technique (</w:t>
      </w:r>
      <w:r w:rsidR="005C0A0E">
        <w:t>5</w:t>
      </w:r>
      <w:r w:rsidR="00EE0A7C">
        <w:t>0</w:t>
      </w:r>
      <w:r w:rsidR="005C0A0E">
        <w:t xml:space="preserve"> points</w:t>
      </w:r>
      <w:r>
        <w:t>)</w:t>
      </w:r>
      <w:bookmarkEnd w:id="0"/>
      <w:bookmarkEnd w:id="1"/>
    </w:p>
    <w:p w14:paraId="63E1DE00" w14:textId="753682BF" w:rsidR="00A1772E" w:rsidRPr="00DF2605" w:rsidRDefault="00F504DB" w:rsidP="00084EBF">
      <w:pPr>
        <w:pStyle w:val="Titre2"/>
        <w:rPr>
          <w:color w:val="7030A0"/>
          <w:u w:val="single"/>
        </w:rPr>
      </w:pPr>
      <w:bookmarkStart w:id="2" w:name="_Toc216266546"/>
      <w:bookmarkStart w:id="3" w:name="_Toc216276874"/>
      <w:r w:rsidRPr="00DF2605">
        <w:rPr>
          <w:color w:val="7030A0"/>
          <w:u w:val="single"/>
        </w:rPr>
        <w:t xml:space="preserve">Critère 1 : Moyens humains </w:t>
      </w:r>
      <w:r w:rsidR="00FC60BA" w:rsidRPr="00DF2605">
        <w:rPr>
          <w:color w:val="7030A0"/>
          <w:u w:val="single"/>
        </w:rPr>
        <w:t xml:space="preserve">et organisationnels </w:t>
      </w:r>
      <w:r w:rsidR="00A1772E" w:rsidRPr="00DF2605">
        <w:rPr>
          <w:color w:val="7030A0"/>
          <w:u w:val="single"/>
        </w:rPr>
        <w:t xml:space="preserve">dédiés à l’exécution du marché </w:t>
      </w:r>
      <w:r w:rsidRPr="00DF2605">
        <w:rPr>
          <w:color w:val="7030A0"/>
          <w:u w:val="single"/>
        </w:rPr>
        <w:t>(</w:t>
      </w:r>
      <w:r w:rsidR="00EE0A7C">
        <w:rPr>
          <w:color w:val="7030A0"/>
          <w:u w:val="single"/>
        </w:rPr>
        <w:t>32</w:t>
      </w:r>
      <w:r w:rsidR="005C0A0E" w:rsidRPr="00DF2605">
        <w:rPr>
          <w:color w:val="7030A0"/>
          <w:u w:val="single"/>
        </w:rPr>
        <w:t xml:space="preserve"> points</w:t>
      </w:r>
      <w:r w:rsidRPr="00DF2605">
        <w:rPr>
          <w:color w:val="7030A0"/>
          <w:u w:val="single"/>
        </w:rPr>
        <w:t>)</w:t>
      </w:r>
      <w:bookmarkEnd w:id="2"/>
      <w:bookmarkEnd w:id="3"/>
    </w:p>
    <w:p w14:paraId="07B1DFA9" w14:textId="69C2289E" w:rsidR="00DF2605" w:rsidRPr="00A90299" w:rsidRDefault="001B2903" w:rsidP="00084EBF">
      <w:pPr>
        <w:pStyle w:val="Titre3"/>
        <w:rPr>
          <w:color w:val="000000" w:themeColor="text1"/>
        </w:rPr>
      </w:pPr>
      <w:bookmarkStart w:id="4" w:name="_Toc216276875"/>
      <w:r w:rsidRPr="00A1772E">
        <w:rPr>
          <w:color w:val="000000" w:themeColor="text1"/>
        </w:rPr>
        <w:t>S</w:t>
      </w:r>
      <w:r w:rsidR="002D3426" w:rsidRPr="00A1772E">
        <w:rPr>
          <w:color w:val="000000" w:themeColor="text1"/>
        </w:rPr>
        <w:t>ous</w:t>
      </w:r>
      <w:r w:rsidRPr="00A1772E">
        <w:rPr>
          <w:color w:val="000000" w:themeColor="text1"/>
        </w:rPr>
        <w:t>-c</w:t>
      </w:r>
      <w:r w:rsidR="00F504DB" w:rsidRPr="00A1772E">
        <w:rPr>
          <w:color w:val="000000" w:themeColor="text1"/>
        </w:rPr>
        <w:t>ritère</w:t>
      </w:r>
      <w:r w:rsidR="00A1772E">
        <w:rPr>
          <w:color w:val="000000" w:themeColor="text1"/>
        </w:rPr>
        <w:t xml:space="preserve"> </w:t>
      </w:r>
      <w:r w:rsidR="00F504DB" w:rsidRPr="00A1772E">
        <w:rPr>
          <w:color w:val="000000" w:themeColor="text1"/>
        </w:rPr>
        <w:t xml:space="preserve">1.1 – </w:t>
      </w:r>
      <w:r w:rsidR="00A90299" w:rsidRPr="00A90299">
        <w:rPr>
          <w:color w:val="000000" w:themeColor="text1"/>
        </w:rPr>
        <w:t>Garanties apportées en termes de qualité et de quantité de l’équipe d’encadrement (hors-site et sur site) dédiés aux différents sites et de l’identification de l’encadrant opérationnel sur place dédié pour chaque site et ses qualifications</w:t>
      </w:r>
      <w:r w:rsidR="00A90299" w:rsidRPr="00A1772E">
        <w:rPr>
          <w:color w:val="000000" w:themeColor="text1"/>
        </w:rPr>
        <w:t xml:space="preserve"> </w:t>
      </w:r>
      <w:r w:rsidR="00DF2605" w:rsidRPr="00A1772E">
        <w:rPr>
          <w:color w:val="000000" w:themeColor="text1"/>
        </w:rPr>
        <w:t>(</w:t>
      </w:r>
      <w:r w:rsidR="00EE0A7C">
        <w:rPr>
          <w:color w:val="000000" w:themeColor="text1"/>
        </w:rPr>
        <w:t>6</w:t>
      </w:r>
      <w:r w:rsidR="00DF2605" w:rsidRPr="00A1772E">
        <w:rPr>
          <w:color w:val="000000" w:themeColor="text1"/>
        </w:rPr>
        <w:t xml:space="preserve"> points)</w:t>
      </w:r>
      <w:r w:rsidR="00DF2605">
        <w:rPr>
          <w:color w:val="000000" w:themeColor="text1"/>
        </w:rPr>
        <w:t xml:space="preserve"> </w:t>
      </w:r>
      <w:r w:rsidR="00A1772E">
        <w:t>:</w:t>
      </w:r>
      <w:bookmarkEnd w:id="4"/>
      <w:r w:rsidR="00A1772E">
        <w:t xml:space="preserve"> </w:t>
      </w:r>
    </w:p>
    <w:p w14:paraId="7BA39152" w14:textId="3F00D1B0" w:rsidR="00A90299" w:rsidRPr="00857795" w:rsidRDefault="00A90299" w:rsidP="00857795">
      <w:pPr>
        <w:jc w:val="both"/>
        <w:rPr>
          <w:rFonts w:ascii="Arial Narrow" w:hAnsi="Arial Narrow"/>
          <w:sz w:val="22"/>
          <w:szCs w:val="22"/>
        </w:rPr>
      </w:pPr>
      <w:bookmarkStart w:id="5" w:name="_Hlk216106226"/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</w:t>
      </w:r>
      <w:r w:rsidRPr="00857795">
        <w:rPr>
          <w:rFonts w:ascii="Arial Narrow" w:hAnsi="Arial Narrow" w:cs="Arial"/>
          <w:sz w:val="22"/>
          <w:szCs w:val="22"/>
        </w:rPr>
        <w:t>le soumissionnaire précise</w:t>
      </w:r>
      <w:bookmarkEnd w:id="5"/>
      <w:r w:rsidRPr="00857795">
        <w:rPr>
          <w:rFonts w:ascii="Arial Narrow" w:hAnsi="Arial Narrow" w:cs="Arial"/>
          <w:sz w:val="22"/>
          <w:szCs w:val="22"/>
        </w:rPr>
        <w:t xml:space="preserve"> </w:t>
      </w:r>
      <w:r w:rsidRPr="00857795">
        <w:rPr>
          <w:rFonts w:ascii="Arial Narrow" w:hAnsi="Arial Narrow"/>
          <w:sz w:val="22"/>
          <w:szCs w:val="22"/>
        </w:rPr>
        <w:t>le nom des intervenants de l’équipe d’encadrement ainsi que leur</w:t>
      </w:r>
      <w:r w:rsidR="00004BF3" w:rsidRPr="00857795">
        <w:rPr>
          <w:rFonts w:ascii="Arial Narrow" w:hAnsi="Arial Narrow"/>
          <w:sz w:val="22"/>
          <w:szCs w:val="22"/>
        </w:rPr>
        <w:t>s</w:t>
      </w:r>
      <w:r w:rsidRPr="00857795">
        <w:rPr>
          <w:rFonts w:ascii="Arial Narrow" w:hAnsi="Arial Narrow"/>
          <w:sz w:val="22"/>
          <w:szCs w:val="22"/>
        </w:rPr>
        <w:t xml:space="preserve"> </w:t>
      </w:r>
      <w:r w:rsidR="00004BF3" w:rsidRPr="00857795">
        <w:rPr>
          <w:rFonts w:ascii="Arial Narrow" w:hAnsi="Arial Narrow"/>
          <w:sz w:val="22"/>
          <w:szCs w:val="22"/>
        </w:rPr>
        <w:t>f</w:t>
      </w:r>
      <w:r w:rsidRPr="00857795">
        <w:rPr>
          <w:rFonts w:ascii="Arial Narrow" w:hAnsi="Arial Narrow"/>
          <w:sz w:val="22"/>
          <w:szCs w:val="22"/>
        </w:rPr>
        <w:t xml:space="preserve">ormations, </w:t>
      </w:r>
      <w:r w:rsidR="00004BF3" w:rsidRPr="00857795">
        <w:rPr>
          <w:rFonts w:ascii="Arial Narrow" w:hAnsi="Arial Narrow"/>
          <w:sz w:val="22"/>
          <w:szCs w:val="22"/>
        </w:rPr>
        <w:t>n</w:t>
      </w:r>
      <w:r w:rsidRPr="00857795">
        <w:rPr>
          <w:rFonts w:ascii="Arial Narrow" w:hAnsi="Arial Narrow"/>
          <w:sz w:val="22"/>
          <w:szCs w:val="22"/>
        </w:rPr>
        <w:t xml:space="preserve">iveau d’expérience, </w:t>
      </w:r>
      <w:r w:rsidR="00004BF3" w:rsidRPr="00857795">
        <w:rPr>
          <w:rFonts w:ascii="Arial Narrow" w:hAnsi="Arial Narrow"/>
          <w:sz w:val="22"/>
          <w:szCs w:val="22"/>
        </w:rPr>
        <w:t>q</w:t>
      </w:r>
      <w:r w:rsidRPr="00857795">
        <w:rPr>
          <w:rFonts w:ascii="Arial Narrow" w:hAnsi="Arial Narrow"/>
          <w:sz w:val="22"/>
          <w:szCs w:val="22"/>
        </w:rPr>
        <w:t xml:space="preserve">ualifications, </w:t>
      </w:r>
      <w:r w:rsidR="00004BF3" w:rsidRPr="00857795">
        <w:rPr>
          <w:rFonts w:ascii="Arial Narrow" w:hAnsi="Arial Narrow"/>
          <w:sz w:val="22"/>
          <w:szCs w:val="22"/>
        </w:rPr>
        <w:t>m</w:t>
      </w:r>
      <w:r w:rsidRPr="00857795">
        <w:rPr>
          <w:rFonts w:ascii="Arial Narrow" w:hAnsi="Arial Narrow"/>
          <w:sz w:val="22"/>
          <w:szCs w:val="22"/>
        </w:rPr>
        <w:t xml:space="preserve">issions et </w:t>
      </w:r>
      <w:r w:rsidR="00004BF3" w:rsidRPr="00857795">
        <w:rPr>
          <w:rFonts w:ascii="Arial Narrow" w:hAnsi="Arial Narrow"/>
          <w:sz w:val="22"/>
          <w:szCs w:val="22"/>
        </w:rPr>
        <w:t>r</w:t>
      </w:r>
      <w:r w:rsidRPr="00857795">
        <w:rPr>
          <w:rFonts w:ascii="Arial Narrow" w:hAnsi="Arial Narrow"/>
          <w:sz w:val="22"/>
          <w:szCs w:val="22"/>
        </w:rPr>
        <w:t xml:space="preserve">esponsabilités, </w:t>
      </w:r>
      <w:r w:rsidR="00004BF3" w:rsidRPr="00857795">
        <w:rPr>
          <w:rFonts w:ascii="Arial Narrow" w:hAnsi="Arial Narrow"/>
          <w:sz w:val="22"/>
          <w:szCs w:val="22"/>
        </w:rPr>
        <w:t>r</w:t>
      </w:r>
      <w:r w:rsidRPr="00857795">
        <w:rPr>
          <w:rFonts w:ascii="Arial Narrow" w:hAnsi="Arial Narrow"/>
          <w:sz w:val="22"/>
          <w:szCs w:val="22"/>
        </w:rPr>
        <w:t>elations avec le Pouvoir Adjudicateur</w:t>
      </w:r>
      <w:r w:rsidR="00004BF3" w:rsidRPr="00857795">
        <w:rPr>
          <w:rFonts w:ascii="Arial Narrow" w:hAnsi="Arial Narrow"/>
          <w:sz w:val="22"/>
          <w:szCs w:val="22"/>
        </w:rPr>
        <w:t>.</w:t>
      </w:r>
    </w:p>
    <w:p w14:paraId="00A09412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p w14:paraId="657CE09C" w14:textId="090785B1" w:rsidR="00DF2605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Par ailleurs, il fournit </w:t>
      </w: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</w:t>
      </w:r>
      <w:r w:rsidR="00A1772E" w:rsidRPr="00857795">
        <w:rPr>
          <w:rFonts w:ascii="Arial Narrow" w:hAnsi="Arial Narrow"/>
          <w:sz w:val="22"/>
          <w:szCs w:val="22"/>
        </w:rPr>
        <w:t>de l’équipe d’encadrement présentant la composition et la liaison hiérarchique des intervenants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31EAB891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  <w:bookmarkStart w:id="6" w:name="_Hlk216106326"/>
    </w:p>
    <w:p w14:paraId="139DDD99" w14:textId="2B5D35EE" w:rsidR="00A1772E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>, le soumissionnaire indique le v</w:t>
      </w:r>
      <w:r w:rsidR="00FC60BA" w:rsidRPr="00857795">
        <w:rPr>
          <w:rFonts w:ascii="Arial Narrow" w:hAnsi="Arial Narrow"/>
          <w:sz w:val="22"/>
          <w:szCs w:val="22"/>
        </w:rPr>
        <w:t>olume horaire dédié et</w:t>
      </w:r>
      <w:r w:rsidRPr="00857795">
        <w:rPr>
          <w:rFonts w:ascii="Arial Narrow" w:hAnsi="Arial Narrow"/>
          <w:sz w:val="22"/>
          <w:szCs w:val="22"/>
        </w:rPr>
        <w:t xml:space="preserve"> propose un</w:t>
      </w:r>
      <w:r w:rsidR="00FC60BA" w:rsidRPr="00857795">
        <w:rPr>
          <w:rFonts w:ascii="Arial Narrow" w:hAnsi="Arial Narrow"/>
          <w:sz w:val="22"/>
          <w:szCs w:val="22"/>
        </w:rPr>
        <w:t xml:space="preserve"> </w:t>
      </w:r>
      <w:r w:rsidR="00DF2605" w:rsidRPr="00857795">
        <w:rPr>
          <w:rFonts w:ascii="Arial Narrow" w:hAnsi="Arial Narrow"/>
          <w:sz w:val="22"/>
          <w:szCs w:val="22"/>
        </w:rPr>
        <w:t>p</w:t>
      </w:r>
      <w:r w:rsidR="00FC60BA" w:rsidRPr="00857795">
        <w:rPr>
          <w:rFonts w:ascii="Arial Narrow" w:hAnsi="Arial Narrow"/>
          <w:sz w:val="22"/>
          <w:szCs w:val="22"/>
        </w:rPr>
        <w:t>lanning horaire hebdomadaire de présence.</w:t>
      </w:r>
      <w:r w:rsidR="00500A12" w:rsidRPr="00857795">
        <w:rPr>
          <w:rFonts w:ascii="Arial Narrow" w:hAnsi="Arial Narrow"/>
          <w:sz w:val="22"/>
          <w:szCs w:val="22"/>
        </w:rPr>
        <w:t xml:space="preserve"> </w:t>
      </w:r>
    </w:p>
    <w:bookmarkEnd w:id="6"/>
    <w:p w14:paraId="02C0C2F6" w14:textId="77777777" w:rsidR="00A90299" w:rsidRDefault="00A90299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90299" w14:paraId="56552C91" w14:textId="77777777" w:rsidTr="00004BF3">
        <w:trPr>
          <w:trHeight w:val="7029"/>
        </w:trPr>
        <w:tc>
          <w:tcPr>
            <w:tcW w:w="8411" w:type="dxa"/>
          </w:tcPr>
          <w:p w14:paraId="4F324385" w14:textId="77777777" w:rsidR="00A90299" w:rsidRDefault="00A90299" w:rsidP="00084EBF">
            <w:bookmarkStart w:id="7" w:name="_Hlk141883380"/>
          </w:p>
        </w:tc>
      </w:tr>
      <w:bookmarkEnd w:id="7"/>
    </w:tbl>
    <w:p w14:paraId="0F266661" w14:textId="77777777" w:rsidR="00A90299" w:rsidRPr="00A90299" w:rsidRDefault="00A90299" w:rsidP="00084EBF">
      <w:pPr>
        <w:pStyle w:val="Textbody"/>
      </w:pPr>
    </w:p>
    <w:p w14:paraId="1DEA00A6" w14:textId="77777777" w:rsidR="00DF2605" w:rsidRDefault="00DF2605" w:rsidP="00084EBF">
      <w:pPr>
        <w:pStyle w:val="Textbody"/>
      </w:pPr>
    </w:p>
    <w:p w14:paraId="4AD02C28" w14:textId="77777777" w:rsidR="00DF2605" w:rsidRDefault="00DF2605" w:rsidP="00084EBF">
      <w:pPr>
        <w:pStyle w:val="Textbody"/>
      </w:pPr>
    </w:p>
    <w:p w14:paraId="7D2BE69D" w14:textId="77777777" w:rsidR="00DF2605" w:rsidRDefault="00DF2605" w:rsidP="00084EBF">
      <w:pPr>
        <w:pStyle w:val="Textbody"/>
      </w:pPr>
    </w:p>
    <w:p w14:paraId="2D71197F" w14:textId="77777777" w:rsidR="00DF2605" w:rsidRDefault="00DF2605" w:rsidP="00084EBF">
      <w:pPr>
        <w:pStyle w:val="Textbody"/>
      </w:pPr>
    </w:p>
    <w:p w14:paraId="018373A2" w14:textId="77777777" w:rsidR="00DF2605" w:rsidRDefault="00DF2605" w:rsidP="00084EBF">
      <w:pPr>
        <w:pStyle w:val="Textbody"/>
      </w:pPr>
    </w:p>
    <w:p w14:paraId="7AC107B7" w14:textId="77777777" w:rsidR="00DF2605" w:rsidRDefault="00DF2605" w:rsidP="00084EBF">
      <w:pPr>
        <w:pStyle w:val="Textbody"/>
      </w:pPr>
    </w:p>
    <w:p w14:paraId="156B384A" w14:textId="77777777" w:rsidR="00DF2605" w:rsidRDefault="00DF2605" w:rsidP="00084EBF">
      <w:pPr>
        <w:pStyle w:val="Textbody"/>
      </w:pPr>
    </w:p>
    <w:p w14:paraId="408923D2" w14:textId="77777777" w:rsidR="00DF2605" w:rsidRDefault="00DF2605" w:rsidP="00084EBF">
      <w:pPr>
        <w:pStyle w:val="Textbody"/>
      </w:pPr>
    </w:p>
    <w:p w14:paraId="163424A7" w14:textId="77777777" w:rsidR="00DF2605" w:rsidRDefault="00DF2605" w:rsidP="00084EBF">
      <w:pPr>
        <w:pStyle w:val="Textbody"/>
      </w:pPr>
    </w:p>
    <w:p w14:paraId="0982C18C" w14:textId="77777777" w:rsidR="00DF2605" w:rsidRDefault="00DF2605" w:rsidP="00084EBF">
      <w:pPr>
        <w:pStyle w:val="Textbody"/>
      </w:pPr>
    </w:p>
    <w:p w14:paraId="7672C6D9" w14:textId="77777777" w:rsidR="00DF2605" w:rsidRDefault="00DF2605" w:rsidP="00084EBF">
      <w:pPr>
        <w:pStyle w:val="Textbody"/>
      </w:pPr>
    </w:p>
    <w:p w14:paraId="336FE8B5" w14:textId="77777777" w:rsidR="00DF2605" w:rsidRDefault="00DF2605" w:rsidP="00084EBF">
      <w:pPr>
        <w:pStyle w:val="Textbody"/>
      </w:pPr>
    </w:p>
    <w:p w14:paraId="7D857B43" w14:textId="77777777" w:rsidR="00DF2605" w:rsidRDefault="00DF2605" w:rsidP="00084EBF">
      <w:pPr>
        <w:pStyle w:val="Textbody"/>
      </w:pPr>
    </w:p>
    <w:p w14:paraId="3CC9B8F8" w14:textId="77777777" w:rsidR="00DF2605" w:rsidRDefault="00DF2605" w:rsidP="00084EBF">
      <w:pPr>
        <w:pStyle w:val="Textbody"/>
      </w:pPr>
    </w:p>
    <w:p w14:paraId="58F5C6C3" w14:textId="77777777" w:rsidR="00DF2605" w:rsidRDefault="00DF2605" w:rsidP="00084EBF">
      <w:pPr>
        <w:pStyle w:val="Textbody"/>
      </w:pPr>
    </w:p>
    <w:p w14:paraId="3EAC4019" w14:textId="77777777" w:rsidR="00DF2605" w:rsidRDefault="00DF2605" w:rsidP="00084EBF">
      <w:pPr>
        <w:pStyle w:val="Textbody"/>
      </w:pPr>
    </w:p>
    <w:p w14:paraId="0759C681" w14:textId="77777777" w:rsidR="00DF2605" w:rsidRDefault="00DF2605" w:rsidP="00084EBF">
      <w:pPr>
        <w:pStyle w:val="Textbody"/>
      </w:pPr>
    </w:p>
    <w:p w14:paraId="7EF5E97F" w14:textId="77777777" w:rsidR="00DF2605" w:rsidRDefault="00DF2605" w:rsidP="00084EBF">
      <w:pPr>
        <w:pStyle w:val="Textbody"/>
      </w:pPr>
    </w:p>
    <w:p w14:paraId="49593C1D" w14:textId="77777777" w:rsidR="00DF2605" w:rsidRDefault="00DF2605" w:rsidP="00084EBF">
      <w:pPr>
        <w:pStyle w:val="Textbody"/>
      </w:pPr>
    </w:p>
    <w:p w14:paraId="37EC3406" w14:textId="77777777" w:rsidR="00DF2605" w:rsidRDefault="00DF2605" w:rsidP="00084EBF">
      <w:pPr>
        <w:pStyle w:val="Textbody"/>
      </w:pPr>
    </w:p>
    <w:p w14:paraId="11455B67" w14:textId="77777777" w:rsidR="00DF2605" w:rsidRDefault="00DF2605" w:rsidP="00084EBF">
      <w:pPr>
        <w:pStyle w:val="Textbody"/>
      </w:pPr>
    </w:p>
    <w:p w14:paraId="4D97C783" w14:textId="77777777" w:rsidR="00DF2605" w:rsidRDefault="00DF2605" w:rsidP="00084EBF">
      <w:pPr>
        <w:pStyle w:val="Textbody"/>
      </w:pPr>
    </w:p>
    <w:p w14:paraId="3DF9DC56" w14:textId="77777777" w:rsidR="00DF2605" w:rsidRDefault="00DF2605" w:rsidP="00084EBF">
      <w:pPr>
        <w:pStyle w:val="Textbody"/>
      </w:pPr>
    </w:p>
    <w:p w14:paraId="0A05DCD2" w14:textId="77777777" w:rsidR="00DF2605" w:rsidRDefault="00DF2605" w:rsidP="00084EBF">
      <w:pPr>
        <w:pStyle w:val="Textbody"/>
      </w:pPr>
    </w:p>
    <w:p w14:paraId="6104B033" w14:textId="77777777" w:rsidR="00DF2605" w:rsidRDefault="00DF2605" w:rsidP="00084EBF">
      <w:pPr>
        <w:pStyle w:val="Textbody"/>
      </w:pPr>
    </w:p>
    <w:p w14:paraId="6EDEDDD1" w14:textId="77777777" w:rsidR="00DF2605" w:rsidRDefault="00DF2605" w:rsidP="00084EBF">
      <w:pPr>
        <w:pStyle w:val="Textbody"/>
      </w:pPr>
    </w:p>
    <w:p w14:paraId="076AD384" w14:textId="77777777" w:rsidR="00DF2605" w:rsidRDefault="00DF2605" w:rsidP="00084EBF">
      <w:pPr>
        <w:pStyle w:val="Textbody"/>
      </w:pPr>
    </w:p>
    <w:p w14:paraId="64C473CA" w14:textId="77777777" w:rsidR="00DF2605" w:rsidRDefault="00DF2605" w:rsidP="00084EBF">
      <w:pPr>
        <w:pStyle w:val="Textbody"/>
      </w:pPr>
    </w:p>
    <w:p w14:paraId="54FD64B0" w14:textId="77777777" w:rsidR="00DF2605" w:rsidRDefault="00DF2605" w:rsidP="00084EBF">
      <w:pPr>
        <w:pStyle w:val="Textbody"/>
      </w:pPr>
    </w:p>
    <w:p w14:paraId="36290BA3" w14:textId="77777777" w:rsidR="00DF2605" w:rsidRDefault="00DF2605" w:rsidP="00084EBF">
      <w:pPr>
        <w:pStyle w:val="Textbody"/>
      </w:pPr>
    </w:p>
    <w:p w14:paraId="062673A9" w14:textId="77777777" w:rsidR="00DF2605" w:rsidRDefault="00DF2605" w:rsidP="00084EBF">
      <w:pPr>
        <w:pStyle w:val="Textbody"/>
      </w:pPr>
    </w:p>
    <w:p w14:paraId="22E25FB3" w14:textId="77777777" w:rsidR="00DF2605" w:rsidRDefault="00DF2605" w:rsidP="00084EBF">
      <w:pPr>
        <w:pStyle w:val="Textbody"/>
      </w:pPr>
    </w:p>
    <w:p w14:paraId="3F6CBB6D" w14:textId="77777777" w:rsidR="00DF2605" w:rsidRDefault="00DF2605" w:rsidP="00084EBF">
      <w:pPr>
        <w:pStyle w:val="Textbody"/>
      </w:pPr>
    </w:p>
    <w:p w14:paraId="6147BE8C" w14:textId="77777777" w:rsidR="00DF2605" w:rsidRDefault="00DF2605" w:rsidP="00084EBF">
      <w:pPr>
        <w:pStyle w:val="Textbody"/>
      </w:pPr>
    </w:p>
    <w:p w14:paraId="7258BEA7" w14:textId="77777777" w:rsidR="00DF2605" w:rsidRDefault="00DF2605" w:rsidP="00084EBF">
      <w:pPr>
        <w:pStyle w:val="Textbody"/>
      </w:pPr>
    </w:p>
    <w:p w14:paraId="29180CBB" w14:textId="77777777" w:rsidR="00DF2605" w:rsidRPr="00DF2605" w:rsidRDefault="00DF2605" w:rsidP="00084EBF">
      <w:pPr>
        <w:pStyle w:val="Textbody"/>
      </w:pPr>
    </w:p>
    <w:p w14:paraId="2FCFFF10" w14:textId="1D1F002B" w:rsidR="00DF2605" w:rsidRDefault="002D3426" w:rsidP="00084EBF">
      <w:pPr>
        <w:pStyle w:val="Titre3"/>
        <w:rPr>
          <w:color w:val="000000" w:themeColor="text1"/>
        </w:rPr>
      </w:pPr>
      <w:bookmarkStart w:id="8" w:name="_Toc216276876"/>
      <w:r w:rsidRPr="00A1772E">
        <w:rPr>
          <w:color w:val="000000" w:themeColor="text1"/>
        </w:rPr>
        <w:lastRenderedPageBreak/>
        <w:t>Sous</w:t>
      </w:r>
      <w:r w:rsidR="00F7555D" w:rsidRPr="00A1772E">
        <w:rPr>
          <w:color w:val="000000" w:themeColor="text1"/>
        </w:rPr>
        <w:t xml:space="preserve"> </w:t>
      </w:r>
      <w:r w:rsidR="006400A8" w:rsidRPr="00A1772E">
        <w:rPr>
          <w:color w:val="000000" w:themeColor="text1"/>
        </w:rPr>
        <w:t>Critère 1.2 –</w:t>
      </w:r>
      <w:r w:rsidR="007D2964">
        <w:rPr>
          <w:color w:val="000000" w:themeColor="text1"/>
        </w:rPr>
        <w:t xml:space="preserve"> </w:t>
      </w:r>
      <w:r w:rsidR="00004BF3" w:rsidRPr="00004BF3">
        <w:rPr>
          <w:color w:val="000000" w:themeColor="text1"/>
        </w:rPr>
        <w:t>Garanties apportées en termes de qualité et de quantité de l’équipe de démarrage et de son organisation interne</w:t>
      </w:r>
      <w:r w:rsidR="00004BF3">
        <w:rPr>
          <w:color w:val="000000" w:themeColor="text1"/>
        </w:rPr>
        <w:t xml:space="preserve"> </w:t>
      </w:r>
      <w:r w:rsidR="00DF2605" w:rsidRPr="00A1772E">
        <w:rPr>
          <w:color w:val="000000" w:themeColor="text1"/>
        </w:rPr>
        <w:t>(</w:t>
      </w:r>
      <w:r w:rsidR="00EE0A7C">
        <w:rPr>
          <w:color w:val="000000" w:themeColor="text1"/>
        </w:rPr>
        <w:t>5</w:t>
      </w:r>
      <w:r w:rsidR="00DF2605" w:rsidRPr="00A1772E">
        <w:rPr>
          <w:color w:val="000000" w:themeColor="text1"/>
        </w:rPr>
        <w:t xml:space="preserve"> points)</w:t>
      </w:r>
      <w:r w:rsidR="00DF2605">
        <w:rPr>
          <w:color w:val="000000" w:themeColor="text1"/>
        </w:rPr>
        <w:t xml:space="preserve"> </w:t>
      </w:r>
      <w:r w:rsidR="00A1772E">
        <w:rPr>
          <w:color w:val="000000" w:themeColor="text1"/>
        </w:rPr>
        <w:t>:</w:t>
      </w:r>
      <w:bookmarkEnd w:id="8"/>
      <w:r w:rsidR="00A1772E">
        <w:rPr>
          <w:color w:val="000000" w:themeColor="text1"/>
        </w:rPr>
        <w:t xml:space="preserve"> </w:t>
      </w:r>
    </w:p>
    <w:p w14:paraId="61AE2FA0" w14:textId="526D47E4" w:rsidR="00004BF3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</w:t>
      </w:r>
      <w:r w:rsidRPr="00857795">
        <w:rPr>
          <w:rFonts w:ascii="Arial Narrow" w:hAnsi="Arial Narrow" w:cs="Arial"/>
          <w:sz w:val="22"/>
          <w:szCs w:val="22"/>
        </w:rPr>
        <w:t>le soumissionnaire précise</w:t>
      </w:r>
      <w:r w:rsidRPr="00857795">
        <w:rPr>
          <w:rFonts w:ascii="Arial Narrow" w:hAnsi="Arial Narrow"/>
          <w:sz w:val="22"/>
          <w:szCs w:val="22"/>
        </w:rPr>
        <w:t xml:space="preserve"> le nom des intervenants de l’équipe de démarrage ainsi que leurs formations, niveau d’expérience, qualifications, missions et responsabilités, relations avec le Pouvoir Adjudicateur.</w:t>
      </w:r>
    </w:p>
    <w:p w14:paraId="605305EF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p w14:paraId="52D432C2" w14:textId="6D93EE55" w:rsidR="00004BF3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bookmarkStart w:id="9" w:name="_Hlk216107319"/>
      <w:r w:rsidRPr="00857795">
        <w:rPr>
          <w:rFonts w:ascii="Arial Narrow" w:hAnsi="Arial Narrow"/>
          <w:sz w:val="22"/>
          <w:szCs w:val="22"/>
        </w:rPr>
        <w:t xml:space="preserve">Par ailleurs, il fournit pour </w:t>
      </w:r>
      <w:r w:rsidRPr="00857795">
        <w:rPr>
          <w:rFonts w:ascii="Arial Narrow" w:hAnsi="Arial Narrow"/>
          <w:sz w:val="22"/>
          <w:szCs w:val="22"/>
          <w:u w:val="single"/>
        </w:rPr>
        <w:t>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de l’équipe de démarrage présentant la composition et la liaison hiérarchique des intervenants.</w:t>
      </w:r>
    </w:p>
    <w:p w14:paraId="5F991045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bookmarkEnd w:id="9"/>
    <w:p w14:paraId="4256EE33" w14:textId="77777777" w:rsidR="00BD6021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le soumissionnaire indique le volume horaire dédié </w:t>
      </w:r>
      <w:r w:rsidRPr="00857795">
        <w:rPr>
          <w:rFonts w:ascii="Arial Narrow" w:hAnsi="Arial Narrow"/>
          <w:sz w:val="22"/>
          <w:szCs w:val="22"/>
          <w:u w:val="single"/>
        </w:rPr>
        <w:t>à chaque mission</w:t>
      </w:r>
      <w:r w:rsidRPr="00857795">
        <w:rPr>
          <w:rFonts w:ascii="Arial Narrow" w:hAnsi="Arial Narrow"/>
          <w:sz w:val="22"/>
          <w:szCs w:val="22"/>
        </w:rPr>
        <w:t xml:space="preserve"> et fournit un planning </w:t>
      </w:r>
      <w:r w:rsidR="00FC60BA" w:rsidRPr="00857795">
        <w:rPr>
          <w:rFonts w:ascii="Arial Narrow" w:hAnsi="Arial Narrow"/>
          <w:sz w:val="22"/>
          <w:szCs w:val="22"/>
        </w:rPr>
        <w:t>de démarrage précisant, par livrable, les dates de restitution</w:t>
      </w:r>
      <w:r w:rsidR="005E7F22" w:rsidRPr="00857795">
        <w:rPr>
          <w:rFonts w:ascii="Arial Narrow" w:hAnsi="Arial Narrow"/>
          <w:sz w:val="22"/>
          <w:szCs w:val="22"/>
        </w:rPr>
        <w:t>.</w:t>
      </w:r>
    </w:p>
    <w:p w14:paraId="7A075B1A" w14:textId="17AF7CE4" w:rsidR="005E7F22" w:rsidRPr="00857795" w:rsidRDefault="00500A12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 </w:t>
      </w:r>
    </w:p>
    <w:p w14:paraId="3D9A4227" w14:textId="2F39C86A" w:rsidR="005E7F22" w:rsidRPr="00857795" w:rsidRDefault="00004BF3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Il décrit </w:t>
      </w:r>
      <w:r w:rsidR="00A77430" w:rsidRPr="00857795">
        <w:rPr>
          <w:rFonts w:ascii="Arial Narrow" w:hAnsi="Arial Narrow"/>
          <w:sz w:val="22"/>
          <w:szCs w:val="22"/>
        </w:rPr>
        <w:t>les m</w:t>
      </w:r>
      <w:r w:rsidR="005E7F22" w:rsidRPr="00857795">
        <w:rPr>
          <w:rFonts w:ascii="Arial Narrow" w:hAnsi="Arial Narrow"/>
          <w:sz w:val="22"/>
          <w:szCs w:val="22"/>
        </w:rPr>
        <w:t>odalités d’organisation de passation entre les équipes commerciales du Titulaire en charge de la réponse à l'appel d'offre et les équipes du Titulaire en charge du démarrage, du pilotage, de la réalisation et de la réversibilité des prestations</w:t>
      </w:r>
      <w:r w:rsidR="00A77430" w:rsidRPr="00857795">
        <w:rPr>
          <w:rFonts w:ascii="Arial Narrow" w:hAnsi="Arial Narrow"/>
          <w:sz w:val="22"/>
          <w:szCs w:val="22"/>
        </w:rPr>
        <w:t>.</w:t>
      </w:r>
      <w:r w:rsidR="005E7F22" w:rsidRPr="00857795">
        <w:rPr>
          <w:rFonts w:ascii="Arial Narrow" w:hAnsi="Arial Narrow"/>
          <w:sz w:val="22"/>
          <w:szCs w:val="22"/>
        </w:rPr>
        <w:t xml:space="preserve"> </w:t>
      </w:r>
    </w:p>
    <w:p w14:paraId="655DBF54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77430" w14:paraId="05B823B1" w14:textId="77777777" w:rsidTr="00155187">
        <w:trPr>
          <w:trHeight w:val="7029"/>
        </w:trPr>
        <w:tc>
          <w:tcPr>
            <w:tcW w:w="8411" w:type="dxa"/>
          </w:tcPr>
          <w:p w14:paraId="57451439" w14:textId="77777777" w:rsidR="00A77430" w:rsidRDefault="00A77430" w:rsidP="00084EBF">
            <w:bookmarkStart w:id="10" w:name="_Hlk216106975"/>
          </w:p>
          <w:p w14:paraId="10EAC716" w14:textId="77777777" w:rsidR="00A77430" w:rsidRDefault="00A77430" w:rsidP="00084EBF"/>
          <w:p w14:paraId="64FB7B6C" w14:textId="77777777" w:rsidR="00A77430" w:rsidRDefault="00A77430" w:rsidP="00084EBF"/>
          <w:p w14:paraId="7CB2FCE1" w14:textId="77777777" w:rsidR="00A77430" w:rsidRDefault="00A77430" w:rsidP="00084EBF"/>
          <w:p w14:paraId="7C6874F7" w14:textId="77777777" w:rsidR="00A77430" w:rsidRDefault="00A77430" w:rsidP="00084EBF"/>
          <w:p w14:paraId="3F2D1C51" w14:textId="77777777" w:rsidR="00A77430" w:rsidRDefault="00A77430" w:rsidP="00084EBF"/>
          <w:p w14:paraId="71746E0A" w14:textId="77777777" w:rsidR="00A77430" w:rsidRDefault="00A77430" w:rsidP="00084EBF"/>
          <w:p w14:paraId="32897D74" w14:textId="77777777" w:rsidR="00A77430" w:rsidRDefault="00A77430" w:rsidP="00084EBF"/>
          <w:p w14:paraId="60F8C7B6" w14:textId="77777777" w:rsidR="00A77430" w:rsidRDefault="00A77430" w:rsidP="00084EBF"/>
          <w:p w14:paraId="381642B7" w14:textId="77777777" w:rsidR="00A77430" w:rsidRDefault="00A77430" w:rsidP="00084EBF"/>
          <w:p w14:paraId="2824890B" w14:textId="77777777" w:rsidR="00A77430" w:rsidRDefault="00A77430" w:rsidP="00084EBF"/>
          <w:p w14:paraId="46E9A7E9" w14:textId="77777777" w:rsidR="00A77430" w:rsidRDefault="00A77430" w:rsidP="00084EBF"/>
          <w:p w14:paraId="5AE047BE" w14:textId="77777777" w:rsidR="00A77430" w:rsidRDefault="00A77430" w:rsidP="00084EBF"/>
          <w:p w14:paraId="0332D536" w14:textId="77777777" w:rsidR="00A77430" w:rsidRDefault="00A77430" w:rsidP="00084EBF"/>
          <w:p w14:paraId="7C2F8ECC" w14:textId="77777777" w:rsidR="00A77430" w:rsidRDefault="00A77430" w:rsidP="00084EBF"/>
          <w:p w14:paraId="7E4CF342" w14:textId="77777777" w:rsidR="00A77430" w:rsidRDefault="00A77430" w:rsidP="00084EBF"/>
          <w:p w14:paraId="1DEC0299" w14:textId="77777777" w:rsidR="00A77430" w:rsidRDefault="00A77430" w:rsidP="00084EBF"/>
          <w:p w14:paraId="7BD632CC" w14:textId="77777777" w:rsidR="00A77430" w:rsidRDefault="00A77430" w:rsidP="00084EBF"/>
          <w:p w14:paraId="1D4016DC" w14:textId="77777777" w:rsidR="00A77430" w:rsidRDefault="00A77430" w:rsidP="00084EBF"/>
          <w:p w14:paraId="74599793" w14:textId="77777777" w:rsidR="00A77430" w:rsidRDefault="00A77430" w:rsidP="00084EBF"/>
          <w:p w14:paraId="52FEF75E" w14:textId="77777777" w:rsidR="00A77430" w:rsidRDefault="00A77430" w:rsidP="00084EBF"/>
          <w:p w14:paraId="2223278B" w14:textId="77777777" w:rsidR="00A77430" w:rsidRDefault="00A77430" w:rsidP="00084EBF"/>
          <w:p w14:paraId="4C4D1AEE" w14:textId="77777777" w:rsidR="00A77430" w:rsidRDefault="00A77430" w:rsidP="00084EBF"/>
          <w:p w14:paraId="6853ED6E" w14:textId="77777777" w:rsidR="00A77430" w:rsidRDefault="00A77430" w:rsidP="00084EBF"/>
          <w:p w14:paraId="04BF4416" w14:textId="77777777" w:rsidR="00A77430" w:rsidRDefault="00A77430" w:rsidP="00084EBF"/>
          <w:p w14:paraId="79516979" w14:textId="77777777" w:rsidR="00A77430" w:rsidRDefault="00A77430" w:rsidP="00084EBF"/>
          <w:p w14:paraId="449A1BC4" w14:textId="77777777" w:rsidR="00A77430" w:rsidRDefault="00A77430" w:rsidP="00084EBF"/>
          <w:p w14:paraId="0508C856" w14:textId="77777777" w:rsidR="00A77430" w:rsidRDefault="00A77430" w:rsidP="00084EBF"/>
          <w:p w14:paraId="6855FE3A" w14:textId="77777777" w:rsidR="00A77430" w:rsidRDefault="00A77430" w:rsidP="00084EBF"/>
          <w:p w14:paraId="1309F876" w14:textId="77777777" w:rsidR="00A77430" w:rsidRDefault="00A77430" w:rsidP="00084EBF"/>
          <w:p w14:paraId="4E19F976" w14:textId="77777777" w:rsidR="00A77430" w:rsidRDefault="00A77430" w:rsidP="00084EBF"/>
          <w:p w14:paraId="42A351A9" w14:textId="77777777" w:rsidR="00A77430" w:rsidRDefault="00A77430" w:rsidP="00084EBF"/>
          <w:p w14:paraId="741A5EF4" w14:textId="77777777" w:rsidR="00A77430" w:rsidRDefault="00A77430" w:rsidP="00084EBF"/>
          <w:p w14:paraId="16ABB09E" w14:textId="77777777" w:rsidR="00A77430" w:rsidRDefault="00A77430" w:rsidP="00084EBF"/>
          <w:p w14:paraId="3FA9A1C6" w14:textId="77777777" w:rsidR="00A77430" w:rsidRDefault="00A77430" w:rsidP="00084EBF"/>
          <w:p w14:paraId="20C02D3B" w14:textId="77777777" w:rsidR="00A77430" w:rsidRDefault="00A77430" w:rsidP="00084EBF"/>
          <w:p w14:paraId="5363E7BC" w14:textId="77777777" w:rsidR="00A77430" w:rsidRDefault="00A77430" w:rsidP="00084EBF"/>
          <w:p w14:paraId="229F4B7C" w14:textId="77777777" w:rsidR="00A77430" w:rsidRDefault="00A77430" w:rsidP="00084EBF"/>
          <w:p w14:paraId="5CA1232E" w14:textId="77777777" w:rsidR="00A77430" w:rsidRDefault="00A77430" w:rsidP="00084EBF"/>
          <w:p w14:paraId="69EEB58F" w14:textId="77777777" w:rsidR="00A77430" w:rsidRDefault="00A77430" w:rsidP="00084EBF"/>
        </w:tc>
      </w:tr>
      <w:bookmarkEnd w:id="10"/>
    </w:tbl>
    <w:p w14:paraId="0D391AD0" w14:textId="77777777" w:rsidR="000B66DD" w:rsidRDefault="000B66DD" w:rsidP="00084EBF">
      <w:pPr>
        <w:pStyle w:val="Textbody"/>
      </w:pPr>
    </w:p>
    <w:p w14:paraId="6D7BBA2A" w14:textId="77777777" w:rsidR="000B66DD" w:rsidRDefault="000B66DD" w:rsidP="00084EBF">
      <w:pPr>
        <w:pStyle w:val="Textbody"/>
      </w:pPr>
    </w:p>
    <w:p w14:paraId="6024A75B" w14:textId="77777777" w:rsidR="000B66DD" w:rsidRDefault="000B66DD" w:rsidP="00084EBF">
      <w:pPr>
        <w:pStyle w:val="Textbody"/>
      </w:pPr>
    </w:p>
    <w:p w14:paraId="0C531A2A" w14:textId="77777777" w:rsidR="000B66DD" w:rsidRDefault="000B66DD" w:rsidP="00084EBF">
      <w:pPr>
        <w:pStyle w:val="Textbody"/>
      </w:pPr>
    </w:p>
    <w:p w14:paraId="2ED03E02" w14:textId="77777777" w:rsidR="000B66DD" w:rsidRDefault="000B66DD" w:rsidP="00084EBF">
      <w:pPr>
        <w:pStyle w:val="Textbody"/>
      </w:pPr>
    </w:p>
    <w:p w14:paraId="1FE035DF" w14:textId="77777777" w:rsidR="000B66DD" w:rsidRDefault="000B66DD" w:rsidP="00084EBF">
      <w:pPr>
        <w:pStyle w:val="Textbody"/>
      </w:pPr>
    </w:p>
    <w:p w14:paraId="71199B0E" w14:textId="77777777" w:rsidR="000B66DD" w:rsidRDefault="000B66DD" w:rsidP="00084EBF">
      <w:pPr>
        <w:pStyle w:val="Textbody"/>
      </w:pPr>
    </w:p>
    <w:p w14:paraId="06833441" w14:textId="77777777" w:rsidR="000B66DD" w:rsidRDefault="000B66DD" w:rsidP="00084EBF">
      <w:pPr>
        <w:pStyle w:val="Textbody"/>
      </w:pPr>
    </w:p>
    <w:p w14:paraId="0E6D9922" w14:textId="77777777" w:rsidR="000B66DD" w:rsidRDefault="000B66DD" w:rsidP="00084EBF">
      <w:pPr>
        <w:pStyle w:val="Textbody"/>
      </w:pPr>
    </w:p>
    <w:p w14:paraId="7A686F71" w14:textId="77777777" w:rsidR="000B66DD" w:rsidRDefault="000B66DD" w:rsidP="00084EBF">
      <w:pPr>
        <w:pStyle w:val="Textbody"/>
      </w:pPr>
    </w:p>
    <w:p w14:paraId="6D3A4B2B" w14:textId="77777777" w:rsidR="000B66DD" w:rsidRDefault="000B66DD" w:rsidP="00084EBF">
      <w:pPr>
        <w:pStyle w:val="Textbody"/>
      </w:pPr>
    </w:p>
    <w:p w14:paraId="134655ED" w14:textId="77777777" w:rsidR="000B66DD" w:rsidRDefault="000B66DD" w:rsidP="00084EBF">
      <w:pPr>
        <w:pStyle w:val="Textbody"/>
      </w:pPr>
    </w:p>
    <w:p w14:paraId="1D6315BB" w14:textId="77777777" w:rsidR="000B66DD" w:rsidRDefault="000B66DD" w:rsidP="00084EBF">
      <w:pPr>
        <w:pStyle w:val="Textbody"/>
      </w:pPr>
    </w:p>
    <w:p w14:paraId="6D95472B" w14:textId="77777777" w:rsidR="000B66DD" w:rsidRDefault="000B66DD" w:rsidP="00084EBF">
      <w:pPr>
        <w:pStyle w:val="Textbody"/>
      </w:pPr>
    </w:p>
    <w:p w14:paraId="0C46408B" w14:textId="77777777" w:rsidR="000B66DD" w:rsidRDefault="000B66DD" w:rsidP="00084EBF">
      <w:pPr>
        <w:pStyle w:val="Textbody"/>
      </w:pPr>
    </w:p>
    <w:p w14:paraId="2E90A720" w14:textId="77777777" w:rsidR="000B66DD" w:rsidRDefault="000B66DD" w:rsidP="00084EBF">
      <w:pPr>
        <w:pStyle w:val="Textbody"/>
      </w:pPr>
    </w:p>
    <w:p w14:paraId="007C9295" w14:textId="77777777" w:rsidR="000B66DD" w:rsidRDefault="000B66DD" w:rsidP="00084EBF">
      <w:pPr>
        <w:pStyle w:val="Textbody"/>
      </w:pPr>
    </w:p>
    <w:p w14:paraId="715DBA88" w14:textId="77777777" w:rsidR="000B66DD" w:rsidRDefault="000B66DD" w:rsidP="00084EBF">
      <w:pPr>
        <w:pStyle w:val="Textbody"/>
      </w:pPr>
    </w:p>
    <w:p w14:paraId="6323B58E" w14:textId="77777777" w:rsidR="000B66DD" w:rsidRDefault="000B66DD" w:rsidP="00084EBF">
      <w:pPr>
        <w:pStyle w:val="Textbody"/>
      </w:pPr>
    </w:p>
    <w:p w14:paraId="49E1B56E" w14:textId="77777777" w:rsidR="000B66DD" w:rsidRDefault="000B66DD" w:rsidP="00084EBF">
      <w:pPr>
        <w:pStyle w:val="Textbody"/>
      </w:pPr>
    </w:p>
    <w:p w14:paraId="7CD6E456" w14:textId="77777777" w:rsidR="000B66DD" w:rsidRDefault="000B66DD" w:rsidP="00084EBF">
      <w:pPr>
        <w:pStyle w:val="Textbody"/>
      </w:pPr>
    </w:p>
    <w:p w14:paraId="0EDA897B" w14:textId="77777777" w:rsidR="000B66DD" w:rsidRDefault="000B66DD" w:rsidP="00084EBF">
      <w:pPr>
        <w:pStyle w:val="Textbody"/>
      </w:pPr>
    </w:p>
    <w:p w14:paraId="4B290D13" w14:textId="77777777" w:rsidR="000B66DD" w:rsidRDefault="000B66DD" w:rsidP="00084EBF">
      <w:pPr>
        <w:pStyle w:val="Textbody"/>
      </w:pPr>
    </w:p>
    <w:p w14:paraId="4C47C53A" w14:textId="77777777" w:rsidR="000B66DD" w:rsidRDefault="000B66DD" w:rsidP="00084EBF">
      <w:pPr>
        <w:pStyle w:val="Textbody"/>
      </w:pPr>
    </w:p>
    <w:p w14:paraId="7E892AF4" w14:textId="77777777" w:rsidR="000B66DD" w:rsidRDefault="000B66DD" w:rsidP="00084EBF">
      <w:pPr>
        <w:pStyle w:val="Textbody"/>
      </w:pPr>
    </w:p>
    <w:p w14:paraId="489C18BC" w14:textId="77777777" w:rsidR="000B66DD" w:rsidRDefault="000B66DD" w:rsidP="00084EBF">
      <w:pPr>
        <w:pStyle w:val="Textbody"/>
      </w:pPr>
    </w:p>
    <w:p w14:paraId="3B2673BA" w14:textId="77777777" w:rsidR="000B66DD" w:rsidRDefault="000B66DD" w:rsidP="00084EBF">
      <w:pPr>
        <w:pStyle w:val="Textbody"/>
      </w:pPr>
    </w:p>
    <w:p w14:paraId="269A40A1" w14:textId="77777777" w:rsidR="000B66DD" w:rsidRDefault="000B66DD" w:rsidP="00084EBF">
      <w:pPr>
        <w:pStyle w:val="Textbody"/>
      </w:pPr>
    </w:p>
    <w:p w14:paraId="5F6EBA55" w14:textId="77777777" w:rsidR="000B66DD" w:rsidRDefault="000B66DD" w:rsidP="00084EBF">
      <w:pPr>
        <w:pStyle w:val="Textbody"/>
      </w:pPr>
    </w:p>
    <w:p w14:paraId="34869AAB" w14:textId="77777777" w:rsidR="000B66DD" w:rsidRDefault="000B66DD" w:rsidP="00084EBF">
      <w:pPr>
        <w:pStyle w:val="Textbody"/>
      </w:pPr>
    </w:p>
    <w:p w14:paraId="3274032D" w14:textId="77777777" w:rsidR="000B66DD" w:rsidRDefault="000B66DD" w:rsidP="00084EBF">
      <w:pPr>
        <w:pStyle w:val="Textbody"/>
      </w:pPr>
    </w:p>
    <w:p w14:paraId="59DBD870" w14:textId="77777777" w:rsidR="000B66DD" w:rsidRDefault="000B66DD" w:rsidP="00084EBF">
      <w:pPr>
        <w:pStyle w:val="Textbody"/>
      </w:pPr>
    </w:p>
    <w:p w14:paraId="5E9283E3" w14:textId="77777777" w:rsidR="000B66DD" w:rsidRDefault="000B66DD" w:rsidP="00084EBF">
      <w:pPr>
        <w:pStyle w:val="Textbody"/>
      </w:pPr>
    </w:p>
    <w:p w14:paraId="1A76B021" w14:textId="77777777" w:rsidR="000B66DD" w:rsidRDefault="000B66DD" w:rsidP="00084EBF">
      <w:pPr>
        <w:pStyle w:val="Textbody"/>
      </w:pPr>
    </w:p>
    <w:p w14:paraId="47E633BA" w14:textId="77777777" w:rsidR="000B66DD" w:rsidRDefault="000B66DD" w:rsidP="00084EBF">
      <w:pPr>
        <w:pStyle w:val="Textbody"/>
      </w:pPr>
    </w:p>
    <w:p w14:paraId="7A15FE8D" w14:textId="77777777" w:rsidR="000B66DD" w:rsidRDefault="000B66DD" w:rsidP="00084EBF">
      <w:pPr>
        <w:pStyle w:val="Textbody"/>
      </w:pPr>
    </w:p>
    <w:p w14:paraId="22FF7DA8" w14:textId="77777777" w:rsidR="000B66DD" w:rsidRDefault="000B66DD" w:rsidP="00084EBF">
      <w:pPr>
        <w:pStyle w:val="Textbody"/>
      </w:pPr>
    </w:p>
    <w:p w14:paraId="73EAF30F" w14:textId="77777777" w:rsidR="000B66DD" w:rsidRDefault="000B66DD" w:rsidP="00084EBF">
      <w:pPr>
        <w:pStyle w:val="Textbody"/>
      </w:pPr>
    </w:p>
    <w:p w14:paraId="78A76950" w14:textId="77777777" w:rsidR="000B66DD" w:rsidRDefault="000B66DD" w:rsidP="00084EBF">
      <w:pPr>
        <w:pStyle w:val="Textbody"/>
      </w:pPr>
    </w:p>
    <w:p w14:paraId="50932059" w14:textId="77777777" w:rsidR="000B66DD" w:rsidRDefault="000B66DD" w:rsidP="00084EBF">
      <w:pPr>
        <w:pStyle w:val="Textbody"/>
      </w:pPr>
    </w:p>
    <w:p w14:paraId="1979128C" w14:textId="77777777" w:rsidR="000B66DD" w:rsidRDefault="000B66DD" w:rsidP="00084EBF">
      <w:pPr>
        <w:pStyle w:val="Textbody"/>
      </w:pPr>
    </w:p>
    <w:p w14:paraId="46F8E79D" w14:textId="77777777" w:rsidR="000B66DD" w:rsidRDefault="000B66DD" w:rsidP="00084EBF">
      <w:pPr>
        <w:pStyle w:val="Textbody"/>
      </w:pPr>
    </w:p>
    <w:p w14:paraId="30395D98" w14:textId="77777777" w:rsidR="000B66DD" w:rsidRPr="000B66DD" w:rsidRDefault="000B66DD" w:rsidP="00084EBF">
      <w:pPr>
        <w:pStyle w:val="Textbody"/>
      </w:pPr>
    </w:p>
    <w:p w14:paraId="4634B341" w14:textId="23E7A839" w:rsidR="000B66DD" w:rsidRDefault="007D2964" w:rsidP="00084EBF">
      <w:pPr>
        <w:pStyle w:val="Titre3"/>
        <w:rPr>
          <w:color w:val="000000" w:themeColor="text1"/>
        </w:rPr>
      </w:pPr>
      <w:bookmarkStart w:id="11" w:name="_Toc216276877"/>
      <w:r w:rsidRPr="007D2964">
        <w:rPr>
          <w:color w:val="000000" w:themeColor="text1"/>
        </w:rPr>
        <w:lastRenderedPageBreak/>
        <w:t xml:space="preserve">Sous-Critère 1.3 – </w:t>
      </w:r>
      <w:r w:rsidR="00A77430" w:rsidRPr="00A77430">
        <w:rPr>
          <w:color w:val="000000" w:themeColor="text1"/>
        </w:rPr>
        <w:t>Garanties apportées en termes de qualité et de quantité de l’équipe référente dédiée à la réalisation des prestations</w:t>
      </w:r>
      <w:r w:rsidR="00A77430" w:rsidRPr="00500A12">
        <w:rPr>
          <w:color w:val="000000" w:themeColor="text1"/>
        </w:rPr>
        <w:t xml:space="preserve"> </w:t>
      </w:r>
      <w:r w:rsidR="000B66DD" w:rsidRPr="00500A12">
        <w:rPr>
          <w:color w:val="000000" w:themeColor="text1"/>
        </w:rPr>
        <w:t>(</w:t>
      </w:r>
      <w:r w:rsidR="00EE0A7C">
        <w:rPr>
          <w:color w:val="000000" w:themeColor="text1"/>
        </w:rPr>
        <w:t>10</w:t>
      </w:r>
      <w:r w:rsidR="000B66DD" w:rsidRPr="00500A12">
        <w:rPr>
          <w:color w:val="000000" w:themeColor="text1"/>
        </w:rPr>
        <w:t xml:space="preserve"> points)</w:t>
      </w:r>
      <w:r>
        <w:rPr>
          <w:color w:val="000000" w:themeColor="text1"/>
        </w:rPr>
        <w:t> :</w:t>
      </w:r>
      <w:bookmarkEnd w:id="11"/>
      <w:r>
        <w:rPr>
          <w:color w:val="000000" w:themeColor="text1"/>
        </w:rPr>
        <w:t xml:space="preserve"> </w:t>
      </w:r>
    </w:p>
    <w:p w14:paraId="2F74731F" w14:textId="62CAF2CA" w:rsidR="00A77430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bookmarkStart w:id="12" w:name="_Hlk216107126"/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</w:t>
      </w:r>
      <w:r w:rsidRPr="00857795">
        <w:rPr>
          <w:rFonts w:ascii="Arial Narrow" w:hAnsi="Arial Narrow" w:cs="Arial"/>
          <w:sz w:val="22"/>
          <w:szCs w:val="22"/>
        </w:rPr>
        <w:t>le soumissionnaire précise</w:t>
      </w:r>
      <w:bookmarkEnd w:id="12"/>
      <w:r w:rsidRPr="00857795">
        <w:rPr>
          <w:rFonts w:ascii="Arial Narrow" w:hAnsi="Arial Narrow"/>
          <w:sz w:val="22"/>
          <w:szCs w:val="22"/>
        </w:rPr>
        <w:t xml:space="preserve"> pour chaque intervenant de l’équipe référente dédiée à la réalisation des prestations les noms des intervenants, formations (notamment liée au risque amiante pour les interventions en sous-section 4), niveau d’expérience, qualifications, habilitations, attestations de capacité (notamment pour la manipulation des fluides frigorigènes), Missions et Responsabilités, Relations avec le Pouvoir Adjudicateur.</w:t>
      </w:r>
    </w:p>
    <w:p w14:paraId="6AC45933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  <w:bookmarkStart w:id="13" w:name="_Hlk216107256"/>
    </w:p>
    <w:p w14:paraId="2AB06C96" w14:textId="1E31778F" w:rsidR="00A77430" w:rsidRPr="00857795" w:rsidRDefault="00A77430" w:rsidP="00857795">
      <w:pPr>
        <w:jc w:val="both"/>
        <w:rPr>
          <w:rFonts w:ascii="Arial Narrow" w:hAnsi="Arial Narrow"/>
          <w:i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Il est demandé au soumissionnaire de distinguer les membres des équipes dédiées aux installations et locaux à environnement contrôlé aux membres des autres équipes.</w:t>
      </w:r>
    </w:p>
    <w:bookmarkEnd w:id="13"/>
    <w:p w14:paraId="624F1171" w14:textId="4D463216" w:rsidR="00A77430" w:rsidRPr="00857795" w:rsidRDefault="00A77430" w:rsidP="00857795">
      <w:pPr>
        <w:pStyle w:val="Textbody"/>
        <w:rPr>
          <w:rFonts w:ascii="Arial Narrow" w:hAnsi="Arial Narrow"/>
          <w:b/>
          <w:i w:val="0"/>
          <w:color w:val="0000FF"/>
          <w:sz w:val="22"/>
          <w:szCs w:val="22"/>
        </w:rPr>
      </w:pPr>
      <w:r w:rsidRPr="00857795">
        <w:rPr>
          <w:rFonts w:ascii="Arial Narrow" w:hAnsi="Arial Narrow"/>
          <w:b/>
          <w:i w:val="0"/>
          <w:color w:val="0000FF"/>
          <w:sz w:val="22"/>
          <w:szCs w:val="22"/>
        </w:rPr>
        <w:t xml:space="preserve">              </w:t>
      </w:r>
    </w:p>
    <w:p w14:paraId="28776314" w14:textId="4C11DF23" w:rsidR="000B66DD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Par ailleurs, il fournit pour </w:t>
      </w:r>
      <w:r w:rsidRPr="00857795">
        <w:rPr>
          <w:rFonts w:ascii="Arial Narrow" w:hAnsi="Arial Narrow"/>
          <w:sz w:val="22"/>
          <w:szCs w:val="22"/>
          <w:u w:val="single"/>
        </w:rPr>
        <w:t>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</w:t>
      </w:r>
      <w:r w:rsidR="007D2964" w:rsidRPr="00857795">
        <w:rPr>
          <w:rFonts w:ascii="Arial Narrow" w:hAnsi="Arial Narrow"/>
          <w:sz w:val="22"/>
          <w:szCs w:val="22"/>
        </w:rPr>
        <w:t>de l’équipe référente dédiée à la réalisation des prestations, présentant la composition et la liaison hiérarchique des intervenants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32BCCE3C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  <w:u w:val="single"/>
        </w:rPr>
      </w:pPr>
    </w:p>
    <w:p w14:paraId="2FF3875A" w14:textId="099EF8D6" w:rsidR="00A77430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le soumissionnaire indique le volume horaire dédié et propose un planning horaire hebdomadaire de présence. </w:t>
      </w:r>
    </w:p>
    <w:p w14:paraId="5566A7B9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77430" w14:paraId="7F3F1BF0" w14:textId="77777777" w:rsidTr="00155187">
        <w:trPr>
          <w:trHeight w:val="7029"/>
        </w:trPr>
        <w:tc>
          <w:tcPr>
            <w:tcW w:w="8411" w:type="dxa"/>
          </w:tcPr>
          <w:p w14:paraId="7FFC4821" w14:textId="77777777" w:rsidR="00A77430" w:rsidRDefault="00A77430" w:rsidP="00084EBF">
            <w:bookmarkStart w:id="14" w:name="_Hlk216107069"/>
          </w:p>
          <w:p w14:paraId="0C681AA5" w14:textId="77777777" w:rsidR="00A77430" w:rsidRDefault="00A77430" w:rsidP="00084EBF"/>
          <w:p w14:paraId="10D2DAC6" w14:textId="77777777" w:rsidR="00A77430" w:rsidRDefault="00A77430" w:rsidP="00084EBF"/>
          <w:p w14:paraId="041FA591" w14:textId="77777777" w:rsidR="00A77430" w:rsidRDefault="00A77430" w:rsidP="00084EBF"/>
          <w:p w14:paraId="4D1F51AA" w14:textId="77777777" w:rsidR="00A77430" w:rsidRDefault="00A77430" w:rsidP="00084EBF"/>
          <w:p w14:paraId="458CC41E" w14:textId="77777777" w:rsidR="00A77430" w:rsidRDefault="00A77430" w:rsidP="00084EBF"/>
          <w:p w14:paraId="444C992D" w14:textId="77777777" w:rsidR="00A77430" w:rsidRDefault="00A77430" w:rsidP="00084EBF"/>
          <w:p w14:paraId="499D2ADD" w14:textId="77777777" w:rsidR="00A77430" w:rsidRDefault="00A77430" w:rsidP="00084EBF"/>
          <w:p w14:paraId="2D82401F" w14:textId="77777777" w:rsidR="00A77430" w:rsidRDefault="00A77430" w:rsidP="00084EBF"/>
          <w:p w14:paraId="78E2A4F3" w14:textId="77777777" w:rsidR="00A77430" w:rsidRDefault="00A77430" w:rsidP="00084EBF"/>
          <w:p w14:paraId="29DEE741" w14:textId="77777777" w:rsidR="00A77430" w:rsidRDefault="00A77430" w:rsidP="00084EBF"/>
          <w:p w14:paraId="675A6E85" w14:textId="77777777" w:rsidR="00A77430" w:rsidRDefault="00A77430" w:rsidP="00084EBF"/>
          <w:p w14:paraId="134ED037" w14:textId="77777777" w:rsidR="00A77430" w:rsidRDefault="00A77430" w:rsidP="00084EBF"/>
          <w:p w14:paraId="51969709" w14:textId="77777777" w:rsidR="00A77430" w:rsidRDefault="00A77430" w:rsidP="00084EBF"/>
          <w:p w14:paraId="192D11EF" w14:textId="77777777" w:rsidR="00A77430" w:rsidRDefault="00A77430" w:rsidP="00084EBF"/>
          <w:p w14:paraId="7115B33F" w14:textId="77777777" w:rsidR="00A77430" w:rsidRDefault="00A77430" w:rsidP="00084EBF"/>
          <w:p w14:paraId="688A6548" w14:textId="77777777" w:rsidR="00A77430" w:rsidRDefault="00A77430" w:rsidP="00084EBF"/>
          <w:p w14:paraId="205C5C7E" w14:textId="77777777" w:rsidR="00A77430" w:rsidRDefault="00A77430" w:rsidP="00084EBF"/>
          <w:p w14:paraId="1254FF61" w14:textId="77777777" w:rsidR="00A77430" w:rsidRDefault="00A77430" w:rsidP="00084EBF"/>
          <w:p w14:paraId="61D5E927" w14:textId="77777777" w:rsidR="00A77430" w:rsidRDefault="00A77430" w:rsidP="00084EBF"/>
          <w:p w14:paraId="665E70DB" w14:textId="77777777" w:rsidR="00A77430" w:rsidRDefault="00A77430" w:rsidP="00084EBF"/>
          <w:p w14:paraId="501C6CC8" w14:textId="77777777" w:rsidR="00A77430" w:rsidRDefault="00A77430" w:rsidP="00084EBF"/>
          <w:p w14:paraId="6D860BB8" w14:textId="77777777" w:rsidR="00A77430" w:rsidRDefault="00A77430" w:rsidP="00084EBF"/>
          <w:p w14:paraId="4A7C9498" w14:textId="77777777" w:rsidR="00A77430" w:rsidRDefault="00A77430" w:rsidP="00084EBF"/>
          <w:p w14:paraId="285D63B6" w14:textId="77777777" w:rsidR="00A77430" w:rsidRDefault="00A77430" w:rsidP="00084EBF"/>
          <w:p w14:paraId="21C70473" w14:textId="77777777" w:rsidR="00A77430" w:rsidRDefault="00A77430" w:rsidP="00084EBF"/>
          <w:p w14:paraId="6B02869E" w14:textId="77777777" w:rsidR="00A77430" w:rsidRDefault="00A77430" w:rsidP="00084EBF"/>
          <w:p w14:paraId="5AF3493E" w14:textId="77777777" w:rsidR="00A77430" w:rsidRDefault="00A77430" w:rsidP="00084EBF"/>
          <w:p w14:paraId="424DB474" w14:textId="77777777" w:rsidR="00A77430" w:rsidRDefault="00A77430" w:rsidP="00084EBF"/>
          <w:p w14:paraId="3A109351" w14:textId="77777777" w:rsidR="00A77430" w:rsidRDefault="00A77430" w:rsidP="00084EBF"/>
          <w:p w14:paraId="28F067B7" w14:textId="77777777" w:rsidR="00A77430" w:rsidRDefault="00A77430" w:rsidP="00084EBF"/>
          <w:p w14:paraId="29C7906D" w14:textId="77777777" w:rsidR="00A77430" w:rsidRDefault="00A77430" w:rsidP="00084EBF"/>
          <w:p w14:paraId="67FC813C" w14:textId="77777777" w:rsidR="00A77430" w:rsidRDefault="00A77430" w:rsidP="00084EBF"/>
          <w:p w14:paraId="5CF6BA41" w14:textId="77777777" w:rsidR="00A77430" w:rsidRDefault="00A77430" w:rsidP="00084EBF"/>
          <w:p w14:paraId="00543931" w14:textId="77777777" w:rsidR="00A77430" w:rsidRDefault="00A77430" w:rsidP="00084EBF"/>
          <w:p w14:paraId="3A22BDA8" w14:textId="77777777" w:rsidR="00A77430" w:rsidRDefault="00A77430" w:rsidP="00084EBF"/>
          <w:p w14:paraId="61D299FE" w14:textId="77777777" w:rsidR="00A77430" w:rsidRDefault="00A77430" w:rsidP="00084EBF"/>
          <w:p w14:paraId="3341D2C2" w14:textId="77777777" w:rsidR="00A77430" w:rsidRDefault="00A77430" w:rsidP="00084EBF"/>
        </w:tc>
      </w:tr>
      <w:bookmarkEnd w:id="14"/>
    </w:tbl>
    <w:p w14:paraId="70BB4A6C" w14:textId="77777777" w:rsidR="000B66DD" w:rsidRDefault="000B66DD" w:rsidP="00084EBF">
      <w:pPr>
        <w:pStyle w:val="Textbody"/>
      </w:pPr>
    </w:p>
    <w:p w14:paraId="46C2DA0F" w14:textId="77777777" w:rsidR="000B66DD" w:rsidRDefault="000B66DD" w:rsidP="00084EBF">
      <w:pPr>
        <w:pStyle w:val="Textbody"/>
      </w:pPr>
    </w:p>
    <w:p w14:paraId="3B255F7B" w14:textId="77777777" w:rsidR="000B66DD" w:rsidRDefault="000B66DD" w:rsidP="00084EBF">
      <w:pPr>
        <w:pStyle w:val="Textbody"/>
      </w:pPr>
    </w:p>
    <w:p w14:paraId="01DC8E8A" w14:textId="77777777" w:rsidR="000B66DD" w:rsidRDefault="000B66DD" w:rsidP="00084EBF">
      <w:pPr>
        <w:pStyle w:val="Textbody"/>
      </w:pPr>
    </w:p>
    <w:p w14:paraId="2575A6D3" w14:textId="77777777" w:rsidR="000B66DD" w:rsidRDefault="000B66DD" w:rsidP="00084EBF">
      <w:pPr>
        <w:pStyle w:val="Textbody"/>
      </w:pPr>
    </w:p>
    <w:p w14:paraId="31945607" w14:textId="77777777" w:rsidR="000B66DD" w:rsidRDefault="000B66DD" w:rsidP="00084EBF">
      <w:pPr>
        <w:pStyle w:val="Textbody"/>
      </w:pPr>
    </w:p>
    <w:p w14:paraId="1615B552" w14:textId="77777777" w:rsidR="000B66DD" w:rsidRDefault="000B66DD" w:rsidP="00084EBF">
      <w:pPr>
        <w:pStyle w:val="Textbody"/>
      </w:pPr>
    </w:p>
    <w:p w14:paraId="13AB1E31" w14:textId="77777777" w:rsidR="000B66DD" w:rsidRDefault="000B66DD" w:rsidP="00084EBF">
      <w:pPr>
        <w:pStyle w:val="Textbody"/>
      </w:pPr>
    </w:p>
    <w:p w14:paraId="11FDF3ED" w14:textId="77777777" w:rsidR="000B66DD" w:rsidRDefault="000B66DD" w:rsidP="00084EBF">
      <w:pPr>
        <w:pStyle w:val="Textbody"/>
      </w:pPr>
    </w:p>
    <w:p w14:paraId="106D1E9E" w14:textId="77777777" w:rsidR="000B66DD" w:rsidRDefault="000B66DD" w:rsidP="00084EBF">
      <w:pPr>
        <w:pStyle w:val="Textbody"/>
      </w:pPr>
    </w:p>
    <w:p w14:paraId="349D2F5E" w14:textId="77777777" w:rsidR="000B66DD" w:rsidRDefault="000B66DD" w:rsidP="00084EBF">
      <w:pPr>
        <w:pStyle w:val="Textbody"/>
      </w:pPr>
    </w:p>
    <w:p w14:paraId="5D39B09C" w14:textId="77777777" w:rsidR="000B66DD" w:rsidRDefault="000B66DD" w:rsidP="00084EBF">
      <w:pPr>
        <w:pStyle w:val="Textbody"/>
      </w:pPr>
    </w:p>
    <w:p w14:paraId="73A77829" w14:textId="77777777" w:rsidR="000B66DD" w:rsidRDefault="000B66DD" w:rsidP="00084EBF">
      <w:pPr>
        <w:pStyle w:val="Textbody"/>
      </w:pPr>
    </w:p>
    <w:p w14:paraId="418CE5EE" w14:textId="77777777" w:rsidR="000B66DD" w:rsidRDefault="000B66DD" w:rsidP="00084EBF">
      <w:pPr>
        <w:pStyle w:val="Textbody"/>
      </w:pPr>
    </w:p>
    <w:p w14:paraId="08FB05E3" w14:textId="77777777" w:rsidR="000B66DD" w:rsidRDefault="000B66DD" w:rsidP="00084EBF">
      <w:pPr>
        <w:pStyle w:val="Textbody"/>
      </w:pPr>
    </w:p>
    <w:p w14:paraId="059411CB" w14:textId="77777777" w:rsidR="000B66DD" w:rsidRDefault="000B66DD" w:rsidP="00084EBF">
      <w:pPr>
        <w:pStyle w:val="Textbody"/>
      </w:pPr>
    </w:p>
    <w:p w14:paraId="43E558D3" w14:textId="77777777" w:rsidR="000B66DD" w:rsidRDefault="000B66DD" w:rsidP="00084EBF">
      <w:pPr>
        <w:pStyle w:val="Textbody"/>
      </w:pPr>
    </w:p>
    <w:p w14:paraId="5BD9B230" w14:textId="77777777" w:rsidR="000B66DD" w:rsidRDefault="000B66DD" w:rsidP="00084EBF">
      <w:pPr>
        <w:pStyle w:val="Textbody"/>
      </w:pPr>
    </w:p>
    <w:p w14:paraId="10B126F3" w14:textId="77777777" w:rsidR="000B66DD" w:rsidRDefault="000B66DD" w:rsidP="00084EBF">
      <w:pPr>
        <w:pStyle w:val="Textbody"/>
      </w:pPr>
    </w:p>
    <w:p w14:paraId="0503D653" w14:textId="77777777" w:rsidR="000B66DD" w:rsidRDefault="000B66DD" w:rsidP="00084EBF">
      <w:pPr>
        <w:pStyle w:val="Textbody"/>
      </w:pPr>
    </w:p>
    <w:p w14:paraId="1B464883" w14:textId="77777777" w:rsidR="000B66DD" w:rsidRDefault="000B66DD" w:rsidP="00084EBF">
      <w:pPr>
        <w:pStyle w:val="Textbody"/>
      </w:pPr>
    </w:p>
    <w:p w14:paraId="4807C3BE" w14:textId="77777777" w:rsidR="000B66DD" w:rsidRDefault="000B66DD" w:rsidP="00084EBF">
      <w:pPr>
        <w:pStyle w:val="Textbody"/>
      </w:pPr>
    </w:p>
    <w:p w14:paraId="63CD398A" w14:textId="77777777" w:rsidR="000B66DD" w:rsidRDefault="000B66DD" w:rsidP="00084EBF">
      <w:pPr>
        <w:pStyle w:val="Textbody"/>
      </w:pPr>
    </w:p>
    <w:p w14:paraId="57E2DFA5" w14:textId="77777777" w:rsidR="000B66DD" w:rsidRDefault="000B66DD" w:rsidP="00084EBF">
      <w:pPr>
        <w:pStyle w:val="Textbody"/>
      </w:pPr>
    </w:p>
    <w:p w14:paraId="6C280B2C" w14:textId="77777777" w:rsidR="000B66DD" w:rsidRDefault="000B66DD" w:rsidP="00084EBF">
      <w:pPr>
        <w:pStyle w:val="Textbody"/>
      </w:pPr>
    </w:p>
    <w:p w14:paraId="06978920" w14:textId="77777777" w:rsidR="000B66DD" w:rsidRDefault="000B66DD" w:rsidP="00084EBF">
      <w:pPr>
        <w:pStyle w:val="Textbody"/>
      </w:pPr>
    </w:p>
    <w:p w14:paraId="4C71161C" w14:textId="77777777" w:rsidR="000B66DD" w:rsidRDefault="000B66DD" w:rsidP="00084EBF">
      <w:pPr>
        <w:pStyle w:val="Textbody"/>
      </w:pPr>
    </w:p>
    <w:p w14:paraId="64C11EBE" w14:textId="77777777" w:rsidR="000B66DD" w:rsidRDefault="000B66DD" w:rsidP="00084EBF">
      <w:pPr>
        <w:pStyle w:val="Textbody"/>
      </w:pPr>
    </w:p>
    <w:p w14:paraId="2E06323B" w14:textId="77777777" w:rsidR="000B66DD" w:rsidRDefault="000B66DD" w:rsidP="00084EBF">
      <w:pPr>
        <w:pStyle w:val="Textbody"/>
      </w:pPr>
    </w:p>
    <w:p w14:paraId="2DAFA1FC" w14:textId="77777777" w:rsidR="000B66DD" w:rsidRDefault="000B66DD" w:rsidP="00084EBF">
      <w:pPr>
        <w:pStyle w:val="Textbody"/>
      </w:pPr>
    </w:p>
    <w:p w14:paraId="2305CDE3" w14:textId="77777777" w:rsidR="000B66DD" w:rsidRDefault="000B66DD" w:rsidP="00084EBF">
      <w:pPr>
        <w:pStyle w:val="Textbody"/>
      </w:pPr>
    </w:p>
    <w:p w14:paraId="2773859E" w14:textId="77777777" w:rsidR="000B66DD" w:rsidRDefault="000B66DD" w:rsidP="00084EBF">
      <w:pPr>
        <w:pStyle w:val="Textbody"/>
      </w:pPr>
    </w:p>
    <w:p w14:paraId="5FAB8074" w14:textId="77777777" w:rsidR="000B66DD" w:rsidRDefault="000B66DD" w:rsidP="00084EBF">
      <w:pPr>
        <w:pStyle w:val="Textbody"/>
      </w:pPr>
    </w:p>
    <w:p w14:paraId="2FB7FF98" w14:textId="77777777" w:rsidR="000B66DD" w:rsidRDefault="000B66DD" w:rsidP="00084EBF">
      <w:pPr>
        <w:pStyle w:val="Textbody"/>
      </w:pPr>
    </w:p>
    <w:p w14:paraId="4FC64EF3" w14:textId="77777777" w:rsidR="000B66DD" w:rsidRDefault="000B66DD" w:rsidP="00084EBF">
      <w:pPr>
        <w:pStyle w:val="Textbody"/>
      </w:pPr>
    </w:p>
    <w:p w14:paraId="0938787D" w14:textId="77777777" w:rsidR="000B66DD" w:rsidRDefault="000B66DD" w:rsidP="00084EBF">
      <w:pPr>
        <w:pStyle w:val="Textbody"/>
      </w:pPr>
    </w:p>
    <w:p w14:paraId="05EBF3B6" w14:textId="77777777" w:rsidR="000B66DD" w:rsidRDefault="000B66DD" w:rsidP="00084EBF">
      <w:pPr>
        <w:pStyle w:val="Textbody"/>
      </w:pPr>
    </w:p>
    <w:p w14:paraId="29975873" w14:textId="77777777" w:rsidR="000B66DD" w:rsidRPr="000B66DD" w:rsidRDefault="000B66DD" w:rsidP="00084EBF">
      <w:pPr>
        <w:pStyle w:val="Textbody"/>
      </w:pPr>
    </w:p>
    <w:p w14:paraId="2203F5BE" w14:textId="77777777" w:rsidR="00857795" w:rsidRDefault="00857795" w:rsidP="00857795">
      <w:pPr>
        <w:pStyle w:val="Titre4"/>
        <w:rPr>
          <w:color w:val="000000" w:themeColor="text1"/>
        </w:rPr>
      </w:pPr>
    </w:p>
    <w:p w14:paraId="3FE0FB38" w14:textId="14732FF8" w:rsidR="000B66DD" w:rsidRDefault="00500A12" w:rsidP="00857795">
      <w:pPr>
        <w:pStyle w:val="Titre3"/>
      </w:pPr>
      <w:bookmarkStart w:id="15" w:name="_Toc216276878"/>
      <w:r w:rsidRPr="00500A12">
        <w:rPr>
          <w:color w:val="000000" w:themeColor="text1"/>
        </w:rPr>
        <w:t xml:space="preserve">Sous-Critère 1.4 </w:t>
      </w:r>
      <w:r w:rsidRPr="00FC60BA">
        <w:rPr>
          <w:color w:val="000000" w:themeColor="text1"/>
        </w:rPr>
        <w:t xml:space="preserve">– </w:t>
      </w:r>
      <w:r w:rsidR="00A77430" w:rsidRPr="00A77430">
        <w:rPr>
          <w:color w:val="000000" w:themeColor="text1"/>
        </w:rPr>
        <w:t>Garanties apportées en termes de qualité dans la sélection et la gestion des sous-traitants</w:t>
      </w:r>
      <w:r w:rsidR="00A77430" w:rsidRPr="00500A12">
        <w:rPr>
          <w:color w:val="000000" w:themeColor="text1"/>
        </w:rPr>
        <w:t xml:space="preserve"> </w:t>
      </w:r>
      <w:r w:rsidR="000B66DD" w:rsidRPr="00500A12">
        <w:rPr>
          <w:color w:val="000000" w:themeColor="text1"/>
        </w:rPr>
        <w:t>(2 points)</w:t>
      </w:r>
      <w:r w:rsidR="000B66DD">
        <w:rPr>
          <w:color w:val="000000" w:themeColor="text1"/>
        </w:rPr>
        <w:t xml:space="preserve"> </w:t>
      </w:r>
      <w:r>
        <w:rPr>
          <w:color w:val="000000" w:themeColor="text1"/>
        </w:rPr>
        <w:t>:</w:t>
      </w:r>
      <w:bookmarkEnd w:id="15"/>
      <w:r w:rsidRPr="00500A12">
        <w:t xml:space="preserve"> </w:t>
      </w:r>
    </w:p>
    <w:p w14:paraId="3EB80E01" w14:textId="64374326" w:rsidR="000B66DD" w:rsidRPr="00857795" w:rsidRDefault="00A77430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Le soumissionnaire présente le p</w:t>
      </w:r>
      <w:r w:rsidR="00500A12" w:rsidRPr="00857795">
        <w:rPr>
          <w:rFonts w:ascii="Arial Narrow" w:hAnsi="Arial Narrow"/>
          <w:sz w:val="22"/>
          <w:szCs w:val="22"/>
        </w:rPr>
        <w:t>rocessus de sélection et de gestion des sous-traitants</w:t>
      </w:r>
      <w:r w:rsidRPr="00857795">
        <w:rPr>
          <w:rFonts w:ascii="Arial Narrow" w:hAnsi="Arial Narrow"/>
          <w:sz w:val="22"/>
          <w:szCs w:val="22"/>
        </w:rPr>
        <w:t>.</w:t>
      </w:r>
      <w:r w:rsidR="00500A12" w:rsidRPr="00857795">
        <w:rPr>
          <w:rFonts w:ascii="Arial Narrow" w:hAnsi="Arial Narrow"/>
          <w:sz w:val="22"/>
          <w:szCs w:val="22"/>
        </w:rPr>
        <w:t xml:space="preserve"> </w:t>
      </w:r>
    </w:p>
    <w:p w14:paraId="36DD9AAD" w14:textId="77777777" w:rsidR="00BD6021" w:rsidRPr="00857795" w:rsidRDefault="00BD6021" w:rsidP="00857795">
      <w:pPr>
        <w:jc w:val="both"/>
        <w:rPr>
          <w:rFonts w:ascii="Arial Narrow" w:hAnsi="Arial Narrow"/>
          <w:sz w:val="22"/>
          <w:szCs w:val="22"/>
        </w:rPr>
      </w:pPr>
    </w:p>
    <w:p w14:paraId="239A9D62" w14:textId="7C5993AF" w:rsidR="00DD1DB0" w:rsidRPr="00857795" w:rsidRDefault="00A77430" w:rsidP="00857795">
      <w:pPr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Il fournit la l</w:t>
      </w:r>
      <w:r w:rsidR="00500A12" w:rsidRPr="00857795">
        <w:rPr>
          <w:rFonts w:ascii="Arial Narrow" w:hAnsi="Arial Narrow"/>
          <w:sz w:val="22"/>
          <w:szCs w:val="22"/>
        </w:rPr>
        <w:t xml:space="preserve">iste des sous-traitants pressentis, sous forme de tableau, précisant </w:t>
      </w:r>
      <w:r w:rsidR="003C2D62" w:rsidRPr="00857795">
        <w:rPr>
          <w:rFonts w:ascii="Arial Narrow" w:hAnsi="Arial Narrow"/>
          <w:sz w:val="22"/>
          <w:szCs w:val="22"/>
        </w:rPr>
        <w:t>le n</w:t>
      </w:r>
      <w:r w:rsidR="00500A12" w:rsidRPr="00857795">
        <w:rPr>
          <w:rFonts w:ascii="Arial Narrow" w:hAnsi="Arial Narrow"/>
          <w:sz w:val="22"/>
          <w:szCs w:val="22"/>
        </w:rPr>
        <w:t xml:space="preserve">om du sous-traitant, </w:t>
      </w:r>
      <w:r w:rsidR="003C2D62" w:rsidRPr="00857795">
        <w:rPr>
          <w:rFonts w:ascii="Arial Narrow" w:hAnsi="Arial Narrow"/>
          <w:sz w:val="22"/>
          <w:szCs w:val="22"/>
        </w:rPr>
        <w:t>le p</w:t>
      </w:r>
      <w:r w:rsidR="00500A12" w:rsidRPr="00857795">
        <w:rPr>
          <w:rFonts w:ascii="Arial Narrow" w:hAnsi="Arial Narrow"/>
          <w:sz w:val="22"/>
          <w:szCs w:val="22"/>
        </w:rPr>
        <w:t>oste technique concerné, installations concernées, prestations de maintenance à la charge du sous-traitant (maintenance préventive, maintenance corrective et fournitures) et délais d’intervention retenus.</w:t>
      </w:r>
      <w:r w:rsidR="00500A12" w:rsidRPr="00857795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</w:p>
    <w:p w14:paraId="775B3F4F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3C2D62" w14:paraId="64183BC1" w14:textId="77777777" w:rsidTr="00155187">
        <w:trPr>
          <w:trHeight w:val="7029"/>
        </w:trPr>
        <w:tc>
          <w:tcPr>
            <w:tcW w:w="8411" w:type="dxa"/>
          </w:tcPr>
          <w:p w14:paraId="735668A4" w14:textId="77777777" w:rsidR="003C2D62" w:rsidRDefault="003C2D62" w:rsidP="00084EBF">
            <w:bookmarkStart w:id="16" w:name="_Hlk216107392"/>
          </w:p>
          <w:p w14:paraId="54F95D21" w14:textId="77777777" w:rsidR="003C2D62" w:rsidRDefault="003C2D62" w:rsidP="00084EBF"/>
          <w:p w14:paraId="7D769712" w14:textId="77777777" w:rsidR="003C2D62" w:rsidRDefault="003C2D62" w:rsidP="00084EBF"/>
          <w:p w14:paraId="498E96CF" w14:textId="77777777" w:rsidR="003C2D62" w:rsidRDefault="003C2D62" w:rsidP="00084EBF"/>
          <w:p w14:paraId="7E3C540B" w14:textId="77777777" w:rsidR="003C2D62" w:rsidRDefault="003C2D62" w:rsidP="00084EBF"/>
          <w:p w14:paraId="0512DC5A" w14:textId="77777777" w:rsidR="003C2D62" w:rsidRDefault="003C2D62" w:rsidP="00084EBF"/>
          <w:p w14:paraId="61B85ABF" w14:textId="77777777" w:rsidR="003C2D62" w:rsidRDefault="003C2D62" w:rsidP="00084EBF"/>
          <w:p w14:paraId="1BA91D9B" w14:textId="77777777" w:rsidR="003C2D62" w:rsidRDefault="003C2D62" w:rsidP="00084EBF"/>
          <w:p w14:paraId="04C729F7" w14:textId="77777777" w:rsidR="003C2D62" w:rsidRDefault="003C2D62" w:rsidP="00084EBF"/>
          <w:p w14:paraId="40B58F1D" w14:textId="77777777" w:rsidR="003C2D62" w:rsidRDefault="003C2D62" w:rsidP="00084EBF"/>
          <w:p w14:paraId="0562C285" w14:textId="77777777" w:rsidR="003C2D62" w:rsidRDefault="003C2D62" w:rsidP="00084EBF"/>
          <w:p w14:paraId="2FFAC90F" w14:textId="77777777" w:rsidR="003C2D62" w:rsidRDefault="003C2D62" w:rsidP="00084EBF"/>
          <w:p w14:paraId="71F683D6" w14:textId="77777777" w:rsidR="003C2D62" w:rsidRDefault="003C2D62" w:rsidP="00084EBF"/>
          <w:p w14:paraId="5D048F94" w14:textId="77777777" w:rsidR="003C2D62" w:rsidRDefault="003C2D62" w:rsidP="00084EBF"/>
          <w:p w14:paraId="44B513F3" w14:textId="77777777" w:rsidR="003C2D62" w:rsidRDefault="003C2D62" w:rsidP="00084EBF"/>
          <w:p w14:paraId="1AB20A87" w14:textId="77777777" w:rsidR="003C2D62" w:rsidRDefault="003C2D62" w:rsidP="00084EBF"/>
          <w:p w14:paraId="3B319AF7" w14:textId="77777777" w:rsidR="003C2D62" w:rsidRDefault="003C2D62" w:rsidP="00084EBF"/>
          <w:p w14:paraId="61616955" w14:textId="77777777" w:rsidR="003C2D62" w:rsidRDefault="003C2D62" w:rsidP="00084EBF"/>
          <w:p w14:paraId="6B7129D2" w14:textId="77777777" w:rsidR="003C2D62" w:rsidRDefault="003C2D62" w:rsidP="00084EBF"/>
          <w:p w14:paraId="6F5E58FE" w14:textId="77777777" w:rsidR="003C2D62" w:rsidRDefault="003C2D62" w:rsidP="00084EBF"/>
          <w:p w14:paraId="11890448" w14:textId="77777777" w:rsidR="003C2D62" w:rsidRDefault="003C2D62" w:rsidP="00084EBF"/>
          <w:p w14:paraId="5076094F" w14:textId="77777777" w:rsidR="003C2D62" w:rsidRDefault="003C2D62" w:rsidP="00084EBF"/>
          <w:p w14:paraId="5B4FFCA8" w14:textId="77777777" w:rsidR="003C2D62" w:rsidRDefault="003C2D62" w:rsidP="00084EBF"/>
          <w:p w14:paraId="269C9485" w14:textId="77777777" w:rsidR="003C2D62" w:rsidRDefault="003C2D62" w:rsidP="00084EBF"/>
          <w:p w14:paraId="5FFA83D6" w14:textId="77777777" w:rsidR="003C2D62" w:rsidRDefault="003C2D62" w:rsidP="00084EBF"/>
          <w:p w14:paraId="28A09A8F" w14:textId="77777777" w:rsidR="003C2D62" w:rsidRDefault="003C2D62" w:rsidP="00084EBF"/>
          <w:p w14:paraId="3456366B" w14:textId="77777777" w:rsidR="003C2D62" w:rsidRDefault="003C2D62" w:rsidP="00084EBF"/>
          <w:p w14:paraId="6A7271DF" w14:textId="77777777" w:rsidR="003C2D62" w:rsidRDefault="003C2D62" w:rsidP="00084EBF"/>
          <w:p w14:paraId="43877165" w14:textId="77777777" w:rsidR="003C2D62" w:rsidRDefault="003C2D62" w:rsidP="00084EBF"/>
          <w:p w14:paraId="3E16136C" w14:textId="77777777" w:rsidR="003C2D62" w:rsidRDefault="003C2D62" w:rsidP="00084EBF"/>
          <w:p w14:paraId="6FF3E701" w14:textId="77777777" w:rsidR="003C2D62" w:rsidRDefault="003C2D62" w:rsidP="00084EBF"/>
          <w:p w14:paraId="7AF20A38" w14:textId="77777777" w:rsidR="003C2D62" w:rsidRDefault="003C2D62" w:rsidP="00084EBF"/>
          <w:p w14:paraId="327F0619" w14:textId="77777777" w:rsidR="003C2D62" w:rsidRDefault="003C2D62" w:rsidP="00084EBF"/>
          <w:p w14:paraId="4E19BB62" w14:textId="77777777" w:rsidR="003C2D62" w:rsidRDefault="003C2D62" w:rsidP="00084EBF"/>
          <w:p w14:paraId="4C367152" w14:textId="77777777" w:rsidR="003C2D62" w:rsidRDefault="003C2D62" w:rsidP="00084EBF"/>
          <w:p w14:paraId="5FA64502" w14:textId="77777777" w:rsidR="003C2D62" w:rsidRDefault="003C2D62" w:rsidP="00084EBF"/>
          <w:p w14:paraId="08B23EFD" w14:textId="77777777" w:rsidR="003C2D62" w:rsidRDefault="003C2D62" w:rsidP="00084EBF"/>
          <w:p w14:paraId="39271A8C" w14:textId="77777777" w:rsidR="003C2D62" w:rsidRDefault="003C2D62" w:rsidP="00084EBF"/>
          <w:p w14:paraId="2C322DE6" w14:textId="77777777" w:rsidR="003C2D62" w:rsidRDefault="003C2D62" w:rsidP="00084EBF"/>
          <w:p w14:paraId="1C179D82" w14:textId="77777777" w:rsidR="003C2D62" w:rsidRDefault="003C2D62" w:rsidP="00084EBF"/>
          <w:p w14:paraId="51024C9B" w14:textId="77777777" w:rsidR="003C2D62" w:rsidRDefault="003C2D62" w:rsidP="00084EBF"/>
          <w:p w14:paraId="6041C1FB" w14:textId="77777777" w:rsidR="003C2D62" w:rsidRDefault="003C2D62" w:rsidP="00084EBF"/>
          <w:p w14:paraId="55BB94B2" w14:textId="77777777" w:rsidR="003C2D62" w:rsidRDefault="003C2D62" w:rsidP="00084EBF"/>
          <w:p w14:paraId="18445AB1" w14:textId="77777777" w:rsidR="003C2D62" w:rsidRDefault="003C2D62" w:rsidP="00084EBF"/>
          <w:p w14:paraId="1157EC9B" w14:textId="77777777" w:rsidR="003C2D62" w:rsidRDefault="003C2D62" w:rsidP="00084EBF"/>
          <w:p w14:paraId="751CA18A" w14:textId="77777777" w:rsidR="003C2D62" w:rsidRDefault="003C2D62" w:rsidP="00084EBF"/>
          <w:p w14:paraId="666E23EA" w14:textId="77777777" w:rsidR="003C2D62" w:rsidRDefault="003C2D62" w:rsidP="00084EBF"/>
          <w:p w14:paraId="2A64C0B8" w14:textId="77777777" w:rsidR="003C2D62" w:rsidRDefault="003C2D62" w:rsidP="00084EBF"/>
          <w:p w14:paraId="76421E38" w14:textId="77777777" w:rsidR="003C2D62" w:rsidRDefault="003C2D62" w:rsidP="00084EBF"/>
          <w:p w14:paraId="618E4034" w14:textId="77777777" w:rsidR="003C2D62" w:rsidRDefault="003C2D62" w:rsidP="00084EBF"/>
          <w:p w14:paraId="29420074" w14:textId="77777777" w:rsidR="003C2D62" w:rsidRDefault="003C2D62" w:rsidP="00084EBF"/>
        </w:tc>
      </w:tr>
      <w:bookmarkEnd w:id="16"/>
    </w:tbl>
    <w:p w14:paraId="38266468" w14:textId="77777777" w:rsidR="000B66DD" w:rsidRDefault="000B66DD" w:rsidP="00084EBF">
      <w:pPr>
        <w:pStyle w:val="Textbody"/>
      </w:pPr>
    </w:p>
    <w:p w14:paraId="36A97669" w14:textId="77777777" w:rsidR="000B66DD" w:rsidRDefault="000B66DD" w:rsidP="00084EBF">
      <w:pPr>
        <w:pStyle w:val="Textbody"/>
      </w:pPr>
    </w:p>
    <w:p w14:paraId="45260D7A" w14:textId="77777777" w:rsidR="000B66DD" w:rsidRDefault="000B66DD" w:rsidP="00084EBF">
      <w:pPr>
        <w:pStyle w:val="Textbody"/>
      </w:pPr>
    </w:p>
    <w:p w14:paraId="286C16A4" w14:textId="77777777" w:rsidR="000B66DD" w:rsidRDefault="000B66DD" w:rsidP="00084EBF">
      <w:pPr>
        <w:pStyle w:val="Textbody"/>
      </w:pPr>
    </w:p>
    <w:p w14:paraId="743630A2" w14:textId="77777777" w:rsidR="000B66DD" w:rsidRDefault="000B66DD" w:rsidP="00084EBF">
      <w:pPr>
        <w:pStyle w:val="Textbody"/>
      </w:pPr>
    </w:p>
    <w:p w14:paraId="0EAF7664" w14:textId="77777777" w:rsidR="000B66DD" w:rsidRDefault="000B66DD" w:rsidP="00084EBF">
      <w:pPr>
        <w:pStyle w:val="Textbody"/>
      </w:pPr>
    </w:p>
    <w:p w14:paraId="2BA00ED0" w14:textId="77777777" w:rsidR="000B66DD" w:rsidRDefault="000B66DD" w:rsidP="00084EBF">
      <w:pPr>
        <w:pStyle w:val="Textbody"/>
      </w:pPr>
    </w:p>
    <w:p w14:paraId="5C5DF82E" w14:textId="77777777" w:rsidR="000B66DD" w:rsidRDefault="000B66DD" w:rsidP="00084EBF">
      <w:pPr>
        <w:pStyle w:val="Textbody"/>
      </w:pPr>
    </w:p>
    <w:p w14:paraId="4F0B1DC1" w14:textId="77777777" w:rsidR="000B66DD" w:rsidRDefault="000B66DD" w:rsidP="00084EBF">
      <w:pPr>
        <w:pStyle w:val="Textbody"/>
      </w:pPr>
    </w:p>
    <w:p w14:paraId="1442F25E" w14:textId="77777777" w:rsidR="000B66DD" w:rsidRDefault="000B66DD" w:rsidP="00084EBF">
      <w:pPr>
        <w:pStyle w:val="Textbody"/>
      </w:pPr>
    </w:p>
    <w:p w14:paraId="5134CFB1" w14:textId="77777777" w:rsidR="000B66DD" w:rsidRDefault="000B66DD" w:rsidP="00084EBF">
      <w:pPr>
        <w:pStyle w:val="Textbody"/>
      </w:pPr>
    </w:p>
    <w:p w14:paraId="03454298" w14:textId="77777777" w:rsidR="000B66DD" w:rsidRDefault="000B66DD" w:rsidP="00084EBF">
      <w:pPr>
        <w:pStyle w:val="Textbody"/>
      </w:pPr>
    </w:p>
    <w:p w14:paraId="2EBA05E3" w14:textId="77777777" w:rsidR="000B66DD" w:rsidRDefault="000B66DD" w:rsidP="00084EBF">
      <w:pPr>
        <w:pStyle w:val="Textbody"/>
      </w:pPr>
    </w:p>
    <w:p w14:paraId="308FF7FC" w14:textId="77777777" w:rsidR="000B66DD" w:rsidRDefault="000B66DD" w:rsidP="00084EBF">
      <w:pPr>
        <w:pStyle w:val="Textbody"/>
      </w:pPr>
    </w:p>
    <w:p w14:paraId="30146376" w14:textId="77777777" w:rsidR="000B66DD" w:rsidRDefault="000B66DD" w:rsidP="00084EBF">
      <w:pPr>
        <w:pStyle w:val="Textbody"/>
      </w:pPr>
    </w:p>
    <w:p w14:paraId="260F855F" w14:textId="77777777" w:rsidR="000B66DD" w:rsidRDefault="000B66DD" w:rsidP="00084EBF">
      <w:pPr>
        <w:pStyle w:val="Textbody"/>
      </w:pPr>
    </w:p>
    <w:p w14:paraId="062F1794" w14:textId="77777777" w:rsidR="000B66DD" w:rsidRDefault="000B66DD" w:rsidP="00084EBF">
      <w:pPr>
        <w:pStyle w:val="Textbody"/>
      </w:pPr>
    </w:p>
    <w:p w14:paraId="6A24DED3" w14:textId="77777777" w:rsidR="000B66DD" w:rsidRDefault="000B66DD" w:rsidP="00084EBF">
      <w:pPr>
        <w:pStyle w:val="Textbody"/>
      </w:pPr>
    </w:p>
    <w:p w14:paraId="49760554" w14:textId="77777777" w:rsidR="000B66DD" w:rsidRDefault="000B66DD" w:rsidP="00084EBF">
      <w:pPr>
        <w:pStyle w:val="Textbody"/>
      </w:pPr>
    </w:p>
    <w:p w14:paraId="429585C7" w14:textId="77777777" w:rsidR="000B66DD" w:rsidRDefault="000B66DD" w:rsidP="00084EBF">
      <w:pPr>
        <w:pStyle w:val="Textbody"/>
      </w:pPr>
    </w:p>
    <w:p w14:paraId="329D0AF3" w14:textId="77777777" w:rsidR="000B66DD" w:rsidRDefault="000B66DD" w:rsidP="00084EBF">
      <w:pPr>
        <w:pStyle w:val="Textbody"/>
      </w:pPr>
    </w:p>
    <w:p w14:paraId="6EF4A79F" w14:textId="77777777" w:rsidR="000B66DD" w:rsidRDefault="000B66DD" w:rsidP="00084EBF">
      <w:pPr>
        <w:pStyle w:val="Textbody"/>
      </w:pPr>
    </w:p>
    <w:p w14:paraId="42723C11" w14:textId="77777777" w:rsidR="000B66DD" w:rsidRDefault="000B66DD" w:rsidP="00084EBF">
      <w:pPr>
        <w:pStyle w:val="Textbody"/>
      </w:pPr>
    </w:p>
    <w:p w14:paraId="00282539" w14:textId="77777777" w:rsidR="000B66DD" w:rsidRDefault="000B66DD" w:rsidP="00084EBF">
      <w:pPr>
        <w:pStyle w:val="Textbody"/>
      </w:pPr>
    </w:p>
    <w:p w14:paraId="758ADE9E" w14:textId="77777777" w:rsidR="000B66DD" w:rsidRDefault="000B66DD" w:rsidP="00084EBF">
      <w:pPr>
        <w:pStyle w:val="Textbody"/>
      </w:pPr>
    </w:p>
    <w:p w14:paraId="59723F85" w14:textId="77777777" w:rsidR="000B66DD" w:rsidRDefault="000B66DD" w:rsidP="00084EBF">
      <w:pPr>
        <w:pStyle w:val="Textbody"/>
      </w:pPr>
    </w:p>
    <w:p w14:paraId="677A73DB" w14:textId="77777777" w:rsidR="000B66DD" w:rsidRDefault="000B66DD" w:rsidP="00084EBF">
      <w:pPr>
        <w:pStyle w:val="Textbody"/>
      </w:pPr>
    </w:p>
    <w:p w14:paraId="3A0B8C15" w14:textId="77777777" w:rsidR="000B66DD" w:rsidRDefault="000B66DD" w:rsidP="00084EBF">
      <w:pPr>
        <w:pStyle w:val="Textbody"/>
      </w:pPr>
    </w:p>
    <w:p w14:paraId="5CD96067" w14:textId="77777777" w:rsidR="000B66DD" w:rsidRDefault="000B66DD" w:rsidP="00084EBF">
      <w:pPr>
        <w:pStyle w:val="Textbody"/>
      </w:pPr>
    </w:p>
    <w:p w14:paraId="2C323E75" w14:textId="77777777" w:rsidR="000B66DD" w:rsidRDefault="000B66DD" w:rsidP="00084EBF">
      <w:pPr>
        <w:pStyle w:val="Textbody"/>
      </w:pPr>
    </w:p>
    <w:p w14:paraId="026FE619" w14:textId="77777777" w:rsidR="000B66DD" w:rsidRDefault="000B66DD" w:rsidP="00084EBF">
      <w:pPr>
        <w:pStyle w:val="Textbody"/>
      </w:pPr>
    </w:p>
    <w:p w14:paraId="7F8398B6" w14:textId="77777777" w:rsidR="000B66DD" w:rsidRDefault="000B66DD" w:rsidP="00084EBF">
      <w:pPr>
        <w:pStyle w:val="Textbody"/>
      </w:pPr>
    </w:p>
    <w:p w14:paraId="1D5EA781" w14:textId="77777777" w:rsidR="000B66DD" w:rsidRDefault="000B66DD" w:rsidP="00084EBF">
      <w:pPr>
        <w:pStyle w:val="Textbody"/>
      </w:pPr>
    </w:p>
    <w:p w14:paraId="454BAB71" w14:textId="77777777" w:rsidR="000B66DD" w:rsidRDefault="000B66DD" w:rsidP="00084EBF">
      <w:pPr>
        <w:pStyle w:val="Textbody"/>
      </w:pPr>
    </w:p>
    <w:p w14:paraId="3DE28A46" w14:textId="77777777" w:rsidR="000B66DD" w:rsidRDefault="000B66DD" w:rsidP="00084EBF">
      <w:pPr>
        <w:pStyle w:val="Textbody"/>
      </w:pPr>
    </w:p>
    <w:p w14:paraId="3492C7E2" w14:textId="77777777" w:rsidR="000B66DD" w:rsidRDefault="000B66DD" w:rsidP="00084EBF">
      <w:pPr>
        <w:pStyle w:val="Textbody"/>
      </w:pPr>
    </w:p>
    <w:p w14:paraId="057A2060" w14:textId="77777777" w:rsidR="000B66DD" w:rsidRDefault="000B66DD" w:rsidP="00084EBF">
      <w:pPr>
        <w:pStyle w:val="Textbody"/>
      </w:pPr>
    </w:p>
    <w:p w14:paraId="50FA5DE2" w14:textId="77777777" w:rsidR="000B66DD" w:rsidRDefault="000B66DD" w:rsidP="00084EBF">
      <w:pPr>
        <w:pStyle w:val="Textbody"/>
      </w:pPr>
    </w:p>
    <w:p w14:paraId="38503212" w14:textId="77777777" w:rsidR="000B66DD" w:rsidRDefault="000B66DD" w:rsidP="00084EBF">
      <w:pPr>
        <w:pStyle w:val="Textbody"/>
      </w:pPr>
    </w:p>
    <w:p w14:paraId="74B023D8" w14:textId="77777777" w:rsidR="000B66DD" w:rsidRDefault="000B66DD" w:rsidP="00084EBF">
      <w:pPr>
        <w:pStyle w:val="Textbody"/>
      </w:pPr>
    </w:p>
    <w:p w14:paraId="79BE4FFD" w14:textId="77777777" w:rsidR="000B66DD" w:rsidRDefault="000B66DD" w:rsidP="00084EBF">
      <w:pPr>
        <w:pStyle w:val="Textbody"/>
      </w:pPr>
    </w:p>
    <w:p w14:paraId="137B4E51" w14:textId="77777777" w:rsidR="000B66DD" w:rsidRDefault="000B66DD" w:rsidP="00084EBF">
      <w:pPr>
        <w:pStyle w:val="Textbody"/>
      </w:pPr>
    </w:p>
    <w:p w14:paraId="2A4E00DB" w14:textId="77777777" w:rsidR="000B66DD" w:rsidRDefault="000B66DD" w:rsidP="00084EBF">
      <w:pPr>
        <w:pStyle w:val="Textbody"/>
      </w:pPr>
    </w:p>
    <w:p w14:paraId="0FC074D1" w14:textId="77777777" w:rsidR="000B66DD" w:rsidRDefault="000B66DD" w:rsidP="00084EBF">
      <w:pPr>
        <w:pStyle w:val="Textbody"/>
      </w:pPr>
    </w:p>
    <w:p w14:paraId="020D2C4D" w14:textId="77777777" w:rsidR="000B66DD" w:rsidRDefault="000B66DD" w:rsidP="00084EBF">
      <w:pPr>
        <w:pStyle w:val="Textbody"/>
      </w:pPr>
    </w:p>
    <w:p w14:paraId="36A278E2" w14:textId="77777777" w:rsidR="000B66DD" w:rsidRDefault="000B66DD" w:rsidP="00084EBF">
      <w:pPr>
        <w:pStyle w:val="Textbody"/>
      </w:pPr>
    </w:p>
    <w:p w14:paraId="4867DA26" w14:textId="77777777" w:rsidR="000B66DD" w:rsidRDefault="000B66DD" w:rsidP="00084EBF">
      <w:pPr>
        <w:pStyle w:val="Textbody"/>
      </w:pPr>
    </w:p>
    <w:p w14:paraId="5C341DCB" w14:textId="77777777" w:rsidR="000B66DD" w:rsidRDefault="000B66DD" w:rsidP="00084EBF">
      <w:pPr>
        <w:pStyle w:val="Textbody"/>
      </w:pPr>
    </w:p>
    <w:p w14:paraId="6AF6996D" w14:textId="77777777" w:rsidR="000B66DD" w:rsidRDefault="000B66DD" w:rsidP="00084EBF">
      <w:pPr>
        <w:pStyle w:val="Textbody"/>
      </w:pPr>
    </w:p>
    <w:p w14:paraId="7C222466" w14:textId="77777777" w:rsidR="000B66DD" w:rsidRDefault="000B66DD" w:rsidP="00084EBF">
      <w:pPr>
        <w:pStyle w:val="Textbody"/>
      </w:pPr>
    </w:p>
    <w:p w14:paraId="2CF4B18D" w14:textId="77777777" w:rsidR="000B66DD" w:rsidRPr="000B66DD" w:rsidRDefault="000B66DD" w:rsidP="00084EBF">
      <w:pPr>
        <w:pStyle w:val="Textbody"/>
      </w:pPr>
    </w:p>
    <w:p w14:paraId="74643649" w14:textId="77777777" w:rsidR="000B66DD" w:rsidRDefault="000B66DD" w:rsidP="00084EBF">
      <w:pPr>
        <w:pStyle w:val="Textbody"/>
      </w:pPr>
    </w:p>
    <w:p w14:paraId="7D69BC3D" w14:textId="2CAA5F8D" w:rsidR="003C2D62" w:rsidRDefault="003C2D62" w:rsidP="00084EBF">
      <w:pPr>
        <w:pStyle w:val="Titre3"/>
        <w:rPr>
          <w:color w:val="000000" w:themeColor="text1"/>
        </w:rPr>
      </w:pPr>
      <w:bookmarkStart w:id="17" w:name="_Toc216276879"/>
      <w:r w:rsidRPr="00DD1DB0">
        <w:rPr>
          <w:color w:val="000000" w:themeColor="text1"/>
        </w:rPr>
        <w:t>Sous-Critère 1.</w:t>
      </w:r>
      <w:r>
        <w:rPr>
          <w:color w:val="000000" w:themeColor="text1"/>
        </w:rPr>
        <w:t xml:space="preserve">5 – </w:t>
      </w:r>
      <w:r w:rsidRPr="003C2D62">
        <w:rPr>
          <w:color w:val="000000" w:themeColor="text1"/>
        </w:rPr>
        <w:t>Garanties apportées en termes de qualité des dispositifs organisationnels et méthodologiques du service d’astreinte</w:t>
      </w:r>
      <w:r>
        <w:rPr>
          <w:color w:val="000000" w:themeColor="text1"/>
        </w:rPr>
        <w:t xml:space="preserve"> (</w:t>
      </w:r>
      <w:r w:rsidR="00EE0A7C">
        <w:rPr>
          <w:color w:val="000000" w:themeColor="text1"/>
        </w:rPr>
        <w:t>4</w:t>
      </w:r>
      <w:r>
        <w:rPr>
          <w:color w:val="000000" w:themeColor="text1"/>
        </w:rPr>
        <w:t xml:space="preserve"> points) :</w:t>
      </w:r>
      <w:bookmarkEnd w:id="17"/>
      <w:r>
        <w:rPr>
          <w:color w:val="000000" w:themeColor="text1"/>
        </w:rPr>
        <w:t xml:space="preserve"> </w:t>
      </w:r>
    </w:p>
    <w:p w14:paraId="5C676772" w14:textId="395D3430" w:rsidR="003C2D62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Le soumissionnaire décrit le d</w:t>
      </w:r>
      <w:r w:rsidR="003C2D62" w:rsidRPr="00857795">
        <w:rPr>
          <w:rFonts w:ascii="Arial Narrow" w:hAnsi="Arial Narrow"/>
          <w:sz w:val="22"/>
          <w:szCs w:val="22"/>
        </w:rPr>
        <w:t xml:space="preserve">ispositif organisationnel du service d’astreinte (Centre d’appel, équipe d’intervention, processus de redondance, cellule de crise, moyens matériels, livret d’astreinte, suivi, traçabilité et </w:t>
      </w:r>
      <w:proofErr w:type="spellStart"/>
      <w:r w:rsidR="003C2D62" w:rsidRPr="00857795">
        <w:rPr>
          <w:rFonts w:ascii="Arial Narrow" w:hAnsi="Arial Narrow"/>
          <w:sz w:val="22"/>
          <w:szCs w:val="22"/>
        </w:rPr>
        <w:t>reporting</w:t>
      </w:r>
      <w:proofErr w:type="spellEnd"/>
      <w:r w:rsidR="003C2D62" w:rsidRPr="00857795">
        <w:rPr>
          <w:rFonts w:ascii="Arial Narrow" w:hAnsi="Arial Narrow"/>
          <w:sz w:val="22"/>
          <w:szCs w:val="22"/>
        </w:rPr>
        <w:t xml:space="preserve"> des interventions). </w:t>
      </w:r>
    </w:p>
    <w:p w14:paraId="24ABD322" w14:textId="77777777" w:rsidR="000B66DD" w:rsidRDefault="000B66DD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59A0C247" w14:textId="77777777" w:rsidTr="00155187">
        <w:trPr>
          <w:trHeight w:val="7029"/>
        </w:trPr>
        <w:tc>
          <w:tcPr>
            <w:tcW w:w="8411" w:type="dxa"/>
          </w:tcPr>
          <w:p w14:paraId="201FFD2A" w14:textId="77777777" w:rsidR="00A10F06" w:rsidRDefault="00A10F06" w:rsidP="00084EBF"/>
          <w:p w14:paraId="064005A2" w14:textId="77777777" w:rsidR="00A10F06" w:rsidRDefault="00A10F06" w:rsidP="00084EBF"/>
          <w:p w14:paraId="6124D55E" w14:textId="77777777" w:rsidR="00A10F06" w:rsidRDefault="00A10F06" w:rsidP="00084EBF"/>
          <w:p w14:paraId="5D1A55DB" w14:textId="77777777" w:rsidR="00A10F06" w:rsidRDefault="00A10F06" w:rsidP="00084EBF"/>
          <w:p w14:paraId="565CA32D" w14:textId="77777777" w:rsidR="00A10F06" w:rsidRDefault="00A10F06" w:rsidP="00084EBF"/>
          <w:p w14:paraId="3AECCF69" w14:textId="77777777" w:rsidR="00A10F06" w:rsidRDefault="00A10F06" w:rsidP="00084EBF"/>
          <w:p w14:paraId="29DDD5B9" w14:textId="77777777" w:rsidR="00A10F06" w:rsidRDefault="00A10F06" w:rsidP="00084EBF"/>
          <w:p w14:paraId="3E5CE73C" w14:textId="77777777" w:rsidR="00A10F06" w:rsidRDefault="00A10F06" w:rsidP="00084EBF"/>
          <w:p w14:paraId="0D1FB826" w14:textId="77777777" w:rsidR="00A10F06" w:rsidRDefault="00A10F06" w:rsidP="00084EBF"/>
          <w:p w14:paraId="14E84AFF" w14:textId="77777777" w:rsidR="00A10F06" w:rsidRDefault="00A10F06" w:rsidP="00084EBF"/>
          <w:p w14:paraId="2E91CD2A" w14:textId="77777777" w:rsidR="00A10F06" w:rsidRDefault="00A10F06" w:rsidP="00084EBF"/>
          <w:p w14:paraId="2A788466" w14:textId="77777777" w:rsidR="00A10F06" w:rsidRDefault="00A10F06" w:rsidP="00084EBF"/>
          <w:p w14:paraId="6C7C031C" w14:textId="77777777" w:rsidR="00A10F06" w:rsidRDefault="00A10F06" w:rsidP="00084EBF"/>
          <w:p w14:paraId="6C904301" w14:textId="77777777" w:rsidR="00A10F06" w:rsidRDefault="00A10F06" w:rsidP="00084EBF"/>
          <w:p w14:paraId="756764B0" w14:textId="77777777" w:rsidR="00A10F06" w:rsidRDefault="00A10F06" w:rsidP="00084EBF"/>
          <w:p w14:paraId="1A8EA05D" w14:textId="77777777" w:rsidR="00A10F06" w:rsidRDefault="00A10F06" w:rsidP="00084EBF"/>
          <w:p w14:paraId="6CAABCF7" w14:textId="77777777" w:rsidR="00A10F06" w:rsidRDefault="00A10F06" w:rsidP="00084EBF"/>
          <w:p w14:paraId="6D203DDF" w14:textId="77777777" w:rsidR="00A10F06" w:rsidRDefault="00A10F06" w:rsidP="00084EBF"/>
          <w:p w14:paraId="08F294D1" w14:textId="77777777" w:rsidR="00A10F06" w:rsidRDefault="00A10F06" w:rsidP="00084EBF"/>
          <w:p w14:paraId="5D43D2B1" w14:textId="77777777" w:rsidR="00A10F06" w:rsidRDefault="00A10F06" w:rsidP="00084EBF"/>
          <w:p w14:paraId="0DF6B60F" w14:textId="77777777" w:rsidR="00A10F06" w:rsidRDefault="00A10F06" w:rsidP="00084EBF"/>
          <w:p w14:paraId="4CB30430" w14:textId="77777777" w:rsidR="00A10F06" w:rsidRDefault="00A10F06" w:rsidP="00084EBF"/>
          <w:p w14:paraId="0AB47BC2" w14:textId="77777777" w:rsidR="00A10F06" w:rsidRDefault="00A10F06" w:rsidP="00084EBF"/>
          <w:p w14:paraId="48FC7E8B" w14:textId="77777777" w:rsidR="00A10F06" w:rsidRDefault="00A10F06" w:rsidP="00084EBF"/>
          <w:p w14:paraId="198F75C3" w14:textId="77777777" w:rsidR="00A10F06" w:rsidRDefault="00A10F06" w:rsidP="00084EBF"/>
          <w:p w14:paraId="2FA57675" w14:textId="77777777" w:rsidR="00A10F06" w:rsidRDefault="00A10F06" w:rsidP="00084EBF"/>
          <w:p w14:paraId="79BE3E51" w14:textId="77777777" w:rsidR="00A10F06" w:rsidRDefault="00A10F06" w:rsidP="00084EBF"/>
          <w:p w14:paraId="1269A523" w14:textId="77777777" w:rsidR="00A10F06" w:rsidRDefault="00A10F06" w:rsidP="00084EBF"/>
          <w:p w14:paraId="79F0DEFE" w14:textId="77777777" w:rsidR="00A10F06" w:rsidRDefault="00A10F06" w:rsidP="00084EBF"/>
          <w:p w14:paraId="28A7A7B7" w14:textId="77777777" w:rsidR="00A10F06" w:rsidRDefault="00A10F06" w:rsidP="00084EBF"/>
          <w:p w14:paraId="42D9F19F" w14:textId="77777777" w:rsidR="00A10F06" w:rsidRDefault="00A10F06" w:rsidP="00084EBF"/>
          <w:p w14:paraId="3E1727F2" w14:textId="77777777" w:rsidR="00A10F06" w:rsidRDefault="00A10F06" w:rsidP="00084EBF"/>
          <w:p w14:paraId="196437D2" w14:textId="77777777" w:rsidR="00A10F06" w:rsidRDefault="00A10F06" w:rsidP="00084EBF"/>
          <w:p w14:paraId="34BE4304" w14:textId="77777777" w:rsidR="00A10F06" w:rsidRDefault="00A10F06" w:rsidP="00084EBF"/>
          <w:p w14:paraId="021DAE20" w14:textId="77777777" w:rsidR="00A10F06" w:rsidRDefault="00A10F06" w:rsidP="00084EBF"/>
          <w:p w14:paraId="47ADA18B" w14:textId="77777777" w:rsidR="00A10F06" w:rsidRDefault="00A10F06" w:rsidP="00084EBF"/>
          <w:p w14:paraId="6B1B39DF" w14:textId="77777777" w:rsidR="00A10F06" w:rsidRDefault="00A10F06" w:rsidP="00084EBF"/>
          <w:p w14:paraId="0E8811D5" w14:textId="77777777" w:rsidR="00A10F06" w:rsidRDefault="00A10F06" w:rsidP="00084EBF"/>
          <w:p w14:paraId="1520C890" w14:textId="77777777" w:rsidR="00A10F06" w:rsidRDefault="00A10F06" w:rsidP="00084EBF"/>
          <w:p w14:paraId="25BAE7EC" w14:textId="77777777" w:rsidR="00A10F06" w:rsidRDefault="00A10F06" w:rsidP="00084EBF"/>
          <w:p w14:paraId="0E6017A3" w14:textId="77777777" w:rsidR="00A10F06" w:rsidRDefault="00A10F06" w:rsidP="00084EBF"/>
          <w:p w14:paraId="177785F5" w14:textId="77777777" w:rsidR="00A10F06" w:rsidRDefault="00A10F06" w:rsidP="00084EBF"/>
          <w:p w14:paraId="5F5AD541" w14:textId="77777777" w:rsidR="00A10F06" w:rsidRDefault="00A10F06" w:rsidP="00084EBF"/>
          <w:p w14:paraId="3AB402DE" w14:textId="77777777" w:rsidR="00A10F06" w:rsidRDefault="00A10F06" w:rsidP="00084EBF"/>
          <w:p w14:paraId="26DED9D7" w14:textId="77777777" w:rsidR="00A10F06" w:rsidRDefault="00A10F06" w:rsidP="00084EBF"/>
          <w:p w14:paraId="4E57C2C1" w14:textId="77777777" w:rsidR="00A10F06" w:rsidRDefault="00A10F06" w:rsidP="00084EBF"/>
          <w:p w14:paraId="17D7420E" w14:textId="77777777" w:rsidR="00A10F06" w:rsidRDefault="00A10F06" w:rsidP="00084EBF"/>
          <w:p w14:paraId="380DC1B1" w14:textId="77777777" w:rsidR="00A10F06" w:rsidRDefault="00A10F06" w:rsidP="00084EBF"/>
          <w:p w14:paraId="02CC7C65" w14:textId="77777777" w:rsidR="00A10F06" w:rsidRDefault="00A10F06" w:rsidP="00084EBF"/>
          <w:p w14:paraId="79CCE10A" w14:textId="77777777" w:rsidR="00A10F06" w:rsidRDefault="00A10F06" w:rsidP="00084EBF"/>
          <w:p w14:paraId="43E23F3C" w14:textId="77777777" w:rsidR="00A10F06" w:rsidRDefault="00A10F06" w:rsidP="00084EBF"/>
        </w:tc>
      </w:tr>
    </w:tbl>
    <w:p w14:paraId="2C57686F" w14:textId="77777777" w:rsidR="000B66DD" w:rsidRDefault="000B66DD" w:rsidP="00084EBF">
      <w:pPr>
        <w:pStyle w:val="Textbody"/>
      </w:pPr>
    </w:p>
    <w:p w14:paraId="415B41D1" w14:textId="77777777" w:rsidR="000B66DD" w:rsidRDefault="000B66DD" w:rsidP="00084EBF">
      <w:pPr>
        <w:pStyle w:val="Textbody"/>
      </w:pPr>
    </w:p>
    <w:p w14:paraId="34E4F3C7" w14:textId="77777777" w:rsidR="000B66DD" w:rsidRDefault="000B66DD" w:rsidP="00084EBF">
      <w:pPr>
        <w:pStyle w:val="Textbody"/>
      </w:pPr>
    </w:p>
    <w:p w14:paraId="276D1D41" w14:textId="77777777" w:rsidR="000B66DD" w:rsidRDefault="000B66DD" w:rsidP="00084EBF">
      <w:pPr>
        <w:pStyle w:val="Textbody"/>
      </w:pPr>
    </w:p>
    <w:p w14:paraId="713F65EA" w14:textId="77777777" w:rsidR="000B66DD" w:rsidRDefault="000B66DD" w:rsidP="00084EBF">
      <w:pPr>
        <w:pStyle w:val="Textbody"/>
      </w:pPr>
    </w:p>
    <w:p w14:paraId="3190A18E" w14:textId="77777777" w:rsidR="000B66DD" w:rsidRDefault="000B66DD" w:rsidP="00084EBF">
      <w:pPr>
        <w:pStyle w:val="Textbody"/>
      </w:pPr>
    </w:p>
    <w:p w14:paraId="55E90362" w14:textId="77777777" w:rsidR="000B66DD" w:rsidRDefault="000B66DD" w:rsidP="00084EBF">
      <w:pPr>
        <w:pStyle w:val="Textbody"/>
      </w:pPr>
    </w:p>
    <w:p w14:paraId="44ACE90E" w14:textId="77777777" w:rsidR="000B66DD" w:rsidRDefault="000B66DD" w:rsidP="00084EBF">
      <w:pPr>
        <w:pStyle w:val="Textbody"/>
      </w:pPr>
    </w:p>
    <w:p w14:paraId="1437FAEB" w14:textId="77777777" w:rsidR="000B66DD" w:rsidRDefault="000B66DD" w:rsidP="00084EBF">
      <w:pPr>
        <w:pStyle w:val="Textbody"/>
      </w:pPr>
    </w:p>
    <w:p w14:paraId="50E24D7F" w14:textId="77777777" w:rsidR="000B66DD" w:rsidRDefault="000B66DD" w:rsidP="00084EBF">
      <w:pPr>
        <w:pStyle w:val="Textbody"/>
      </w:pPr>
    </w:p>
    <w:p w14:paraId="3963D29B" w14:textId="77777777" w:rsidR="000B66DD" w:rsidRDefault="000B66DD" w:rsidP="00084EBF">
      <w:pPr>
        <w:pStyle w:val="Textbody"/>
      </w:pPr>
    </w:p>
    <w:p w14:paraId="3E50EEDA" w14:textId="77777777" w:rsidR="000B66DD" w:rsidRDefault="000B66DD" w:rsidP="00084EBF">
      <w:pPr>
        <w:pStyle w:val="Textbody"/>
      </w:pPr>
    </w:p>
    <w:p w14:paraId="7BC737BD" w14:textId="77777777" w:rsidR="000B66DD" w:rsidRDefault="000B66DD" w:rsidP="00084EBF">
      <w:pPr>
        <w:pStyle w:val="Textbody"/>
      </w:pPr>
    </w:p>
    <w:p w14:paraId="68507E5F" w14:textId="77777777" w:rsidR="000B66DD" w:rsidRDefault="000B66DD" w:rsidP="00084EBF">
      <w:pPr>
        <w:pStyle w:val="Textbody"/>
      </w:pPr>
    </w:p>
    <w:p w14:paraId="51EF3D87" w14:textId="77777777" w:rsidR="000B66DD" w:rsidRDefault="000B66DD" w:rsidP="00084EBF">
      <w:pPr>
        <w:pStyle w:val="Textbody"/>
      </w:pPr>
    </w:p>
    <w:p w14:paraId="573E9672" w14:textId="77777777" w:rsidR="000B66DD" w:rsidRDefault="000B66DD" w:rsidP="00084EBF">
      <w:pPr>
        <w:pStyle w:val="Textbody"/>
      </w:pPr>
    </w:p>
    <w:p w14:paraId="05A2A4AB" w14:textId="77777777" w:rsidR="000B66DD" w:rsidRDefault="000B66DD" w:rsidP="00084EBF">
      <w:pPr>
        <w:pStyle w:val="Textbody"/>
      </w:pPr>
    </w:p>
    <w:p w14:paraId="040BEB8D" w14:textId="77777777" w:rsidR="000B66DD" w:rsidRDefault="000B66DD" w:rsidP="00084EBF">
      <w:pPr>
        <w:pStyle w:val="Textbody"/>
      </w:pPr>
    </w:p>
    <w:p w14:paraId="4B20278F" w14:textId="77777777" w:rsidR="000B66DD" w:rsidRDefault="000B66DD" w:rsidP="00084EBF">
      <w:pPr>
        <w:pStyle w:val="Textbody"/>
      </w:pPr>
    </w:p>
    <w:p w14:paraId="625D1C95" w14:textId="77777777" w:rsidR="000B66DD" w:rsidRDefault="000B66DD" w:rsidP="00084EBF">
      <w:pPr>
        <w:pStyle w:val="Textbody"/>
      </w:pPr>
    </w:p>
    <w:p w14:paraId="106DA2BB" w14:textId="77777777" w:rsidR="000B66DD" w:rsidRDefault="000B66DD" w:rsidP="00084EBF">
      <w:pPr>
        <w:pStyle w:val="Textbody"/>
      </w:pPr>
    </w:p>
    <w:p w14:paraId="379645A1" w14:textId="77777777" w:rsidR="000B66DD" w:rsidRDefault="000B66DD" w:rsidP="00084EBF">
      <w:pPr>
        <w:pStyle w:val="Textbody"/>
      </w:pPr>
    </w:p>
    <w:p w14:paraId="054C6A4C" w14:textId="77777777" w:rsidR="000B66DD" w:rsidRDefault="000B66DD" w:rsidP="00084EBF">
      <w:pPr>
        <w:pStyle w:val="Textbody"/>
      </w:pPr>
    </w:p>
    <w:p w14:paraId="2CFD8F60" w14:textId="77777777" w:rsidR="000B66DD" w:rsidRDefault="000B66DD" w:rsidP="00084EBF">
      <w:pPr>
        <w:pStyle w:val="Textbody"/>
      </w:pPr>
    </w:p>
    <w:p w14:paraId="34ABDC04" w14:textId="77777777" w:rsidR="000B66DD" w:rsidRDefault="000B66DD" w:rsidP="00084EBF">
      <w:pPr>
        <w:pStyle w:val="Textbody"/>
      </w:pPr>
    </w:p>
    <w:p w14:paraId="4E79D124" w14:textId="77777777" w:rsidR="000B66DD" w:rsidRDefault="000B66DD" w:rsidP="00084EBF">
      <w:pPr>
        <w:pStyle w:val="Textbody"/>
      </w:pPr>
    </w:p>
    <w:p w14:paraId="215CD7AF" w14:textId="77777777" w:rsidR="000B66DD" w:rsidRDefault="000B66DD" w:rsidP="00084EBF">
      <w:pPr>
        <w:pStyle w:val="Textbody"/>
      </w:pPr>
    </w:p>
    <w:p w14:paraId="68EBDF42" w14:textId="77777777" w:rsidR="000B66DD" w:rsidRDefault="000B66DD" w:rsidP="00084EBF">
      <w:pPr>
        <w:pStyle w:val="Textbody"/>
      </w:pPr>
    </w:p>
    <w:p w14:paraId="23F09149" w14:textId="77777777" w:rsidR="000B66DD" w:rsidRDefault="000B66DD" w:rsidP="00084EBF">
      <w:pPr>
        <w:pStyle w:val="Textbody"/>
      </w:pPr>
    </w:p>
    <w:p w14:paraId="0E266467" w14:textId="77777777" w:rsidR="00A10F06" w:rsidRDefault="00A10F06" w:rsidP="00084EBF">
      <w:pPr>
        <w:pStyle w:val="Textbody"/>
      </w:pPr>
    </w:p>
    <w:p w14:paraId="3285B431" w14:textId="77777777" w:rsidR="00A10F06" w:rsidRDefault="00A10F06" w:rsidP="00084EBF">
      <w:pPr>
        <w:pStyle w:val="Textbody"/>
      </w:pPr>
    </w:p>
    <w:p w14:paraId="1A8629F2" w14:textId="77777777" w:rsidR="00A10F06" w:rsidRDefault="00A10F06" w:rsidP="00084EBF">
      <w:pPr>
        <w:pStyle w:val="Textbody"/>
      </w:pPr>
    </w:p>
    <w:p w14:paraId="3AD3CFD7" w14:textId="77777777" w:rsidR="00A10F06" w:rsidRDefault="00A10F06" w:rsidP="00084EBF">
      <w:pPr>
        <w:pStyle w:val="Textbody"/>
      </w:pPr>
    </w:p>
    <w:p w14:paraId="2C08CBA8" w14:textId="77777777" w:rsidR="00A10F06" w:rsidRDefault="00A10F06" w:rsidP="00084EBF">
      <w:pPr>
        <w:pStyle w:val="Textbody"/>
      </w:pPr>
    </w:p>
    <w:p w14:paraId="20FF60D3" w14:textId="77777777" w:rsidR="00A10F06" w:rsidRDefault="00A10F06" w:rsidP="00084EBF">
      <w:pPr>
        <w:pStyle w:val="Textbody"/>
      </w:pPr>
    </w:p>
    <w:p w14:paraId="25D2F2F3" w14:textId="77777777" w:rsidR="00A10F06" w:rsidRDefault="00A10F06" w:rsidP="00084EBF">
      <w:pPr>
        <w:pStyle w:val="Textbody"/>
      </w:pPr>
    </w:p>
    <w:p w14:paraId="44DB48B0" w14:textId="77777777" w:rsidR="00A10F06" w:rsidRDefault="00A10F06" w:rsidP="00084EBF">
      <w:pPr>
        <w:pStyle w:val="Textbody"/>
      </w:pPr>
    </w:p>
    <w:p w14:paraId="763CAC15" w14:textId="77777777" w:rsidR="00A10F06" w:rsidRDefault="00A10F06" w:rsidP="00084EBF">
      <w:pPr>
        <w:pStyle w:val="Textbody"/>
      </w:pPr>
    </w:p>
    <w:p w14:paraId="4B74AB20" w14:textId="77777777" w:rsidR="00A10F06" w:rsidRDefault="00A10F06" w:rsidP="00084EBF">
      <w:pPr>
        <w:pStyle w:val="Textbody"/>
      </w:pPr>
    </w:p>
    <w:p w14:paraId="03328E2D" w14:textId="77777777" w:rsidR="00A10F06" w:rsidRDefault="00A10F06" w:rsidP="00084EBF">
      <w:pPr>
        <w:pStyle w:val="Textbody"/>
      </w:pPr>
    </w:p>
    <w:p w14:paraId="1B815BB8" w14:textId="77777777" w:rsidR="00A10F06" w:rsidRDefault="00A10F06" w:rsidP="00084EBF">
      <w:pPr>
        <w:pStyle w:val="Textbody"/>
      </w:pPr>
    </w:p>
    <w:p w14:paraId="7059C268" w14:textId="77777777" w:rsidR="00A10F06" w:rsidRDefault="00A10F06" w:rsidP="00084EBF">
      <w:pPr>
        <w:pStyle w:val="Textbody"/>
      </w:pPr>
    </w:p>
    <w:p w14:paraId="6AFE8CF2" w14:textId="77777777" w:rsidR="00A10F06" w:rsidRDefault="00A10F06" w:rsidP="00084EBF">
      <w:pPr>
        <w:pStyle w:val="Textbody"/>
      </w:pPr>
    </w:p>
    <w:p w14:paraId="2F7D8E44" w14:textId="77777777" w:rsidR="00A10F06" w:rsidRDefault="00A10F06" w:rsidP="00084EBF">
      <w:pPr>
        <w:pStyle w:val="Textbody"/>
      </w:pPr>
    </w:p>
    <w:p w14:paraId="477013D2" w14:textId="77777777" w:rsidR="00A10F06" w:rsidRDefault="00A10F06" w:rsidP="00084EBF">
      <w:pPr>
        <w:pStyle w:val="Textbody"/>
      </w:pPr>
    </w:p>
    <w:p w14:paraId="0FD93E9D" w14:textId="77777777" w:rsidR="00A10F06" w:rsidRDefault="00A10F06" w:rsidP="00084EBF">
      <w:pPr>
        <w:pStyle w:val="Textbody"/>
      </w:pPr>
    </w:p>
    <w:p w14:paraId="6DD5B7EA" w14:textId="77777777" w:rsidR="00A10F06" w:rsidRDefault="00A10F06" w:rsidP="00084EBF">
      <w:pPr>
        <w:pStyle w:val="Textbody"/>
      </w:pPr>
    </w:p>
    <w:p w14:paraId="2B240EF0" w14:textId="77777777" w:rsidR="00A10F06" w:rsidRDefault="00A10F06" w:rsidP="00084EBF">
      <w:pPr>
        <w:pStyle w:val="Textbody"/>
      </w:pPr>
    </w:p>
    <w:p w14:paraId="2564638B" w14:textId="77777777" w:rsidR="00A10F06" w:rsidRDefault="00A10F06" w:rsidP="00084EBF">
      <w:pPr>
        <w:pStyle w:val="Textbody"/>
      </w:pPr>
    </w:p>
    <w:p w14:paraId="48D3EB4A" w14:textId="77777777" w:rsidR="00A10F06" w:rsidRDefault="00A10F06" w:rsidP="00084EBF">
      <w:pPr>
        <w:pStyle w:val="Textbody"/>
      </w:pPr>
    </w:p>
    <w:p w14:paraId="788E1BAD" w14:textId="77777777" w:rsidR="00A10F06" w:rsidRDefault="00A10F06" w:rsidP="00084EBF">
      <w:pPr>
        <w:pStyle w:val="Textbody"/>
      </w:pPr>
    </w:p>
    <w:p w14:paraId="76D1A5CF" w14:textId="77777777" w:rsidR="00A10F06" w:rsidRDefault="00A10F06" w:rsidP="00084EBF">
      <w:pPr>
        <w:pStyle w:val="Textbody"/>
      </w:pPr>
    </w:p>
    <w:p w14:paraId="250DF9C1" w14:textId="3D31F63E" w:rsidR="003C2D62" w:rsidRDefault="003C2D62" w:rsidP="00084EBF">
      <w:pPr>
        <w:pStyle w:val="Titre3"/>
        <w:rPr>
          <w:color w:val="000000" w:themeColor="text1"/>
        </w:rPr>
      </w:pPr>
      <w:bookmarkStart w:id="18" w:name="_Toc216276880"/>
      <w:r w:rsidRPr="00DD1DB0">
        <w:rPr>
          <w:color w:val="000000" w:themeColor="text1"/>
        </w:rPr>
        <w:lastRenderedPageBreak/>
        <w:t>Sous-Critère 1.</w:t>
      </w:r>
      <w:r>
        <w:rPr>
          <w:color w:val="000000" w:themeColor="text1"/>
        </w:rPr>
        <w:t>6</w:t>
      </w:r>
      <w:r w:rsidRPr="00DD1DB0">
        <w:rPr>
          <w:color w:val="000000" w:themeColor="text1"/>
        </w:rPr>
        <w:t xml:space="preserve"> – </w:t>
      </w:r>
      <w:r w:rsidRPr="003C2D62">
        <w:rPr>
          <w:color w:val="000000" w:themeColor="text1"/>
        </w:rPr>
        <w:t>Garanties apportées en termes de qualité et de quantité de l’équipe en support à l’équipe dédiée à la réalisation des prestations</w:t>
      </w:r>
      <w:r w:rsidRPr="00DD1DB0">
        <w:rPr>
          <w:color w:val="000000" w:themeColor="text1"/>
        </w:rPr>
        <w:t xml:space="preserve"> (</w:t>
      </w:r>
      <w:r w:rsidR="00EE0A7C">
        <w:rPr>
          <w:color w:val="000000" w:themeColor="text1"/>
        </w:rPr>
        <w:t>5</w:t>
      </w:r>
      <w:r w:rsidRPr="00DD1DB0">
        <w:rPr>
          <w:color w:val="000000" w:themeColor="text1"/>
        </w:rPr>
        <w:t xml:space="preserve"> points)</w:t>
      </w:r>
      <w:r>
        <w:rPr>
          <w:color w:val="000000" w:themeColor="text1"/>
        </w:rPr>
        <w:t> :</w:t>
      </w:r>
      <w:bookmarkEnd w:id="18"/>
      <w:r>
        <w:rPr>
          <w:color w:val="000000" w:themeColor="text1"/>
        </w:rPr>
        <w:t xml:space="preserve"> </w:t>
      </w:r>
    </w:p>
    <w:p w14:paraId="24331CD5" w14:textId="77777777" w:rsidR="003C2D62" w:rsidRPr="00857795" w:rsidRDefault="003C2D62" w:rsidP="00BD6021">
      <w:pPr>
        <w:jc w:val="both"/>
        <w:rPr>
          <w:rFonts w:ascii="Arial Narrow" w:hAnsi="Arial Narrow"/>
          <w:i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              </w:t>
      </w:r>
      <w:r w:rsidRPr="00857795">
        <w:rPr>
          <w:rFonts w:ascii="Arial Narrow" w:hAnsi="Arial Narrow"/>
          <w:sz w:val="22"/>
          <w:szCs w:val="22"/>
          <w:u w:val="single"/>
        </w:rPr>
        <w:t>Pour chaque site</w:t>
      </w:r>
      <w:r w:rsidRPr="00857795">
        <w:rPr>
          <w:rFonts w:ascii="Arial Narrow" w:hAnsi="Arial Narrow"/>
          <w:sz w:val="22"/>
          <w:szCs w:val="22"/>
        </w:rPr>
        <w:t xml:space="preserve">, le soumissionnaire précise pour chaque intervenant de l’équipe support aux opérations, le nom des intervenants, formations, niveau d’expérience, qualifications, habilitations, missions et responsabilités et volume horaire dédié. </w:t>
      </w:r>
    </w:p>
    <w:p w14:paraId="57E5E84D" w14:textId="77777777" w:rsidR="003C2D62" w:rsidRPr="00857795" w:rsidRDefault="003C2D62" w:rsidP="00BD6021">
      <w:pPr>
        <w:pStyle w:val="Textbody"/>
        <w:rPr>
          <w:rFonts w:ascii="Arial Narrow" w:hAnsi="Arial Narrow"/>
          <w:b/>
          <w:i w:val="0"/>
          <w:color w:val="0000FF"/>
          <w:sz w:val="22"/>
          <w:szCs w:val="22"/>
        </w:rPr>
      </w:pPr>
    </w:p>
    <w:p w14:paraId="2A0DB268" w14:textId="77777777" w:rsidR="003C2D62" w:rsidRPr="00857795" w:rsidRDefault="003C2D62" w:rsidP="00BD6021">
      <w:pPr>
        <w:jc w:val="both"/>
        <w:rPr>
          <w:rFonts w:ascii="Arial Narrow" w:hAnsi="Arial Narrow"/>
          <w:i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              Il est demandé au soumissionnaire de distinguer les membres des équipes dédiées aux installations et locaux à environnement contrôlé aux membres des autres équipes.</w:t>
      </w:r>
    </w:p>
    <w:p w14:paraId="6A8210DA" w14:textId="77777777" w:rsidR="003C2D62" w:rsidRPr="00857795" w:rsidRDefault="003C2D62" w:rsidP="00BD6021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Par ailleurs, il fournit pour </w:t>
      </w:r>
      <w:r w:rsidRPr="00857795">
        <w:rPr>
          <w:rFonts w:ascii="Arial Narrow" w:hAnsi="Arial Narrow"/>
          <w:sz w:val="22"/>
          <w:szCs w:val="22"/>
          <w:u w:val="single"/>
        </w:rPr>
        <w:t>chaque site</w:t>
      </w:r>
      <w:r w:rsidRPr="00857795">
        <w:rPr>
          <w:rFonts w:ascii="Arial Narrow" w:hAnsi="Arial Narrow"/>
          <w:sz w:val="22"/>
          <w:szCs w:val="22"/>
        </w:rPr>
        <w:t xml:space="preserve"> un organigramme détaillé de l’équipe support aux opérations (QHSE, RH, Achat, RSE, Gestion de l’énergie, …), présentant la composition et la liaison hiérarchique des intervenants.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41418036" w14:textId="77777777" w:rsidTr="00155187">
        <w:trPr>
          <w:trHeight w:val="7029"/>
        </w:trPr>
        <w:tc>
          <w:tcPr>
            <w:tcW w:w="8411" w:type="dxa"/>
          </w:tcPr>
          <w:p w14:paraId="70E12D77" w14:textId="77777777" w:rsidR="00A10F06" w:rsidRDefault="00A10F06" w:rsidP="00155187"/>
          <w:p w14:paraId="099A126A" w14:textId="77777777" w:rsidR="00A10F06" w:rsidRDefault="00A10F06" w:rsidP="00155187"/>
          <w:p w14:paraId="76C11A70" w14:textId="77777777" w:rsidR="00A10F06" w:rsidRDefault="00A10F06" w:rsidP="00155187"/>
          <w:p w14:paraId="692021C9" w14:textId="77777777" w:rsidR="00A10F06" w:rsidRDefault="00A10F06" w:rsidP="00155187"/>
          <w:p w14:paraId="10BD19D4" w14:textId="77777777" w:rsidR="00A10F06" w:rsidRDefault="00A10F06" w:rsidP="00155187"/>
          <w:p w14:paraId="41948C84" w14:textId="77777777" w:rsidR="00A10F06" w:rsidRDefault="00A10F06" w:rsidP="00155187"/>
          <w:p w14:paraId="7ADF8E20" w14:textId="77777777" w:rsidR="00A10F06" w:rsidRDefault="00A10F06" w:rsidP="00155187"/>
          <w:p w14:paraId="6D5C4A39" w14:textId="77777777" w:rsidR="00A10F06" w:rsidRDefault="00A10F06" w:rsidP="00155187"/>
          <w:p w14:paraId="08985C6E" w14:textId="77777777" w:rsidR="00A10F06" w:rsidRDefault="00A10F06" w:rsidP="00155187"/>
          <w:p w14:paraId="581E94D8" w14:textId="77777777" w:rsidR="00A10F06" w:rsidRDefault="00A10F06" w:rsidP="00155187"/>
          <w:p w14:paraId="2840F4BE" w14:textId="77777777" w:rsidR="00A10F06" w:rsidRDefault="00A10F06" w:rsidP="00155187"/>
          <w:p w14:paraId="5EF9E16E" w14:textId="77777777" w:rsidR="00A10F06" w:rsidRDefault="00A10F06" w:rsidP="00155187"/>
          <w:p w14:paraId="334A32F2" w14:textId="77777777" w:rsidR="00A10F06" w:rsidRDefault="00A10F06" w:rsidP="00155187"/>
          <w:p w14:paraId="40913CAA" w14:textId="77777777" w:rsidR="00A10F06" w:rsidRDefault="00A10F06" w:rsidP="00155187"/>
          <w:p w14:paraId="1ED11BED" w14:textId="77777777" w:rsidR="00A10F06" w:rsidRDefault="00A10F06" w:rsidP="00155187"/>
          <w:p w14:paraId="57292897" w14:textId="77777777" w:rsidR="00A10F06" w:rsidRDefault="00A10F06" w:rsidP="00155187"/>
          <w:p w14:paraId="61070C5C" w14:textId="77777777" w:rsidR="00A10F06" w:rsidRDefault="00A10F06" w:rsidP="00155187"/>
          <w:p w14:paraId="667207A7" w14:textId="77777777" w:rsidR="00A10F06" w:rsidRDefault="00A10F06" w:rsidP="00155187"/>
          <w:p w14:paraId="3F9C7087" w14:textId="77777777" w:rsidR="00A10F06" w:rsidRDefault="00A10F06" w:rsidP="00155187"/>
          <w:p w14:paraId="6F95C33B" w14:textId="77777777" w:rsidR="00A10F06" w:rsidRDefault="00A10F06" w:rsidP="00155187"/>
          <w:p w14:paraId="5F6FA69E" w14:textId="77777777" w:rsidR="00A10F06" w:rsidRDefault="00A10F06" w:rsidP="00155187"/>
          <w:p w14:paraId="5957E2B9" w14:textId="77777777" w:rsidR="00A10F06" w:rsidRDefault="00A10F06" w:rsidP="00155187"/>
          <w:p w14:paraId="1BA1BF8E" w14:textId="77777777" w:rsidR="00A10F06" w:rsidRDefault="00A10F06" w:rsidP="00155187"/>
          <w:p w14:paraId="273E7717" w14:textId="77777777" w:rsidR="00A10F06" w:rsidRDefault="00A10F06" w:rsidP="00155187"/>
          <w:p w14:paraId="226B724B" w14:textId="77777777" w:rsidR="00A10F06" w:rsidRDefault="00A10F06" w:rsidP="00155187"/>
          <w:p w14:paraId="0F0C5EEC" w14:textId="77777777" w:rsidR="00A10F06" w:rsidRDefault="00A10F06" w:rsidP="00155187"/>
          <w:p w14:paraId="68A235A2" w14:textId="77777777" w:rsidR="00A10F06" w:rsidRDefault="00A10F06" w:rsidP="00155187"/>
          <w:p w14:paraId="31F08702" w14:textId="77777777" w:rsidR="00A10F06" w:rsidRDefault="00A10F06" w:rsidP="00155187"/>
          <w:p w14:paraId="73781491" w14:textId="77777777" w:rsidR="00A10F06" w:rsidRDefault="00A10F06" w:rsidP="00155187"/>
          <w:p w14:paraId="60B9EB65" w14:textId="77777777" w:rsidR="00A10F06" w:rsidRDefault="00A10F06" w:rsidP="00155187"/>
          <w:p w14:paraId="5788711C" w14:textId="77777777" w:rsidR="00A10F06" w:rsidRDefault="00A10F06" w:rsidP="00155187"/>
          <w:p w14:paraId="28681CD6" w14:textId="77777777" w:rsidR="00A10F06" w:rsidRDefault="00A10F06" w:rsidP="00155187"/>
          <w:p w14:paraId="3D26F32B" w14:textId="77777777" w:rsidR="00A10F06" w:rsidRDefault="00A10F06" w:rsidP="00155187"/>
          <w:p w14:paraId="1A4B7FA8" w14:textId="77777777" w:rsidR="00A10F06" w:rsidRDefault="00A10F06" w:rsidP="00155187"/>
          <w:p w14:paraId="5D6D0B00" w14:textId="77777777" w:rsidR="00A10F06" w:rsidRDefault="00A10F06" w:rsidP="00155187"/>
          <w:p w14:paraId="3B4BD6F7" w14:textId="77777777" w:rsidR="00A10F06" w:rsidRDefault="00A10F06" w:rsidP="00155187"/>
          <w:p w14:paraId="6782A502" w14:textId="77777777" w:rsidR="00A10F06" w:rsidRDefault="00A10F06" w:rsidP="00155187"/>
          <w:p w14:paraId="1A01316B" w14:textId="77777777" w:rsidR="00A10F06" w:rsidRDefault="00A10F06" w:rsidP="00155187"/>
          <w:p w14:paraId="3AD19ABB" w14:textId="77777777" w:rsidR="00A10F06" w:rsidRDefault="00A10F06" w:rsidP="00155187"/>
          <w:p w14:paraId="1629CF01" w14:textId="77777777" w:rsidR="00A10F06" w:rsidRDefault="00A10F06" w:rsidP="00155187"/>
          <w:p w14:paraId="5CF70F63" w14:textId="77777777" w:rsidR="00A10F06" w:rsidRDefault="00A10F06" w:rsidP="00155187"/>
          <w:p w14:paraId="0D162162" w14:textId="77777777" w:rsidR="00A10F06" w:rsidRDefault="00A10F06" w:rsidP="00155187"/>
          <w:p w14:paraId="250B6CF8" w14:textId="77777777" w:rsidR="00A10F06" w:rsidRDefault="00A10F06" w:rsidP="00155187"/>
          <w:p w14:paraId="42601AB2" w14:textId="77777777" w:rsidR="00A10F06" w:rsidRDefault="00A10F06" w:rsidP="00155187"/>
          <w:p w14:paraId="7BECE5C5" w14:textId="77777777" w:rsidR="00A10F06" w:rsidRDefault="00A10F06" w:rsidP="00155187"/>
          <w:p w14:paraId="04A1763C" w14:textId="77777777" w:rsidR="00A10F06" w:rsidRDefault="00A10F06" w:rsidP="00155187"/>
        </w:tc>
      </w:tr>
    </w:tbl>
    <w:p w14:paraId="3D7C9EB4" w14:textId="77777777" w:rsidR="00A10F06" w:rsidRPr="00A10F06" w:rsidRDefault="00A10F06" w:rsidP="00A10F06">
      <w:pPr>
        <w:pStyle w:val="Textbody"/>
      </w:pPr>
    </w:p>
    <w:p w14:paraId="7762D2E0" w14:textId="77777777" w:rsidR="000B66DD" w:rsidRPr="000B66DD" w:rsidRDefault="000B66DD" w:rsidP="000B66DD">
      <w:pPr>
        <w:pStyle w:val="Textbody"/>
      </w:pPr>
    </w:p>
    <w:p w14:paraId="428D7259" w14:textId="77777777" w:rsidR="00FC60BA" w:rsidRPr="00FC60BA" w:rsidRDefault="00FC60BA" w:rsidP="00FC60BA">
      <w:pPr>
        <w:pStyle w:val="Textbody"/>
      </w:pPr>
    </w:p>
    <w:p w14:paraId="76A9A3CD" w14:textId="77777777" w:rsidR="00DD1DB0" w:rsidRDefault="00DD1DB0" w:rsidP="00DD1DB0">
      <w:pPr>
        <w:pStyle w:val="Textbody"/>
      </w:pPr>
    </w:p>
    <w:p w14:paraId="00C1DA2C" w14:textId="77777777" w:rsidR="00FC60BA" w:rsidRDefault="00FC60BA" w:rsidP="00DD1DB0">
      <w:pPr>
        <w:pStyle w:val="Textbody"/>
      </w:pPr>
    </w:p>
    <w:p w14:paraId="5EE02C5C" w14:textId="77777777" w:rsidR="000B66DD" w:rsidRDefault="000B66DD" w:rsidP="00DD1DB0">
      <w:pPr>
        <w:pStyle w:val="Textbody"/>
      </w:pPr>
    </w:p>
    <w:p w14:paraId="3B6BD3E4" w14:textId="77777777" w:rsidR="000B66DD" w:rsidRDefault="000B66DD" w:rsidP="00DD1DB0">
      <w:pPr>
        <w:pStyle w:val="Textbody"/>
      </w:pPr>
    </w:p>
    <w:p w14:paraId="23D2A159" w14:textId="77777777" w:rsidR="000B66DD" w:rsidRDefault="000B66DD" w:rsidP="00DD1DB0">
      <w:pPr>
        <w:pStyle w:val="Textbody"/>
      </w:pPr>
    </w:p>
    <w:p w14:paraId="157313FD" w14:textId="77777777" w:rsidR="000B66DD" w:rsidRDefault="000B66DD" w:rsidP="00DD1DB0">
      <w:pPr>
        <w:pStyle w:val="Textbody"/>
      </w:pPr>
    </w:p>
    <w:p w14:paraId="7B610249" w14:textId="77777777" w:rsidR="000B66DD" w:rsidRDefault="000B66DD" w:rsidP="00DD1DB0">
      <w:pPr>
        <w:pStyle w:val="Textbody"/>
      </w:pPr>
    </w:p>
    <w:p w14:paraId="7BC35117" w14:textId="77777777" w:rsidR="000B66DD" w:rsidRDefault="000B66DD" w:rsidP="00DD1DB0">
      <w:pPr>
        <w:pStyle w:val="Textbody"/>
      </w:pPr>
    </w:p>
    <w:p w14:paraId="2CED7CC4" w14:textId="77777777" w:rsidR="000B66DD" w:rsidRDefault="000B66DD" w:rsidP="00DD1DB0">
      <w:pPr>
        <w:pStyle w:val="Textbody"/>
      </w:pPr>
    </w:p>
    <w:p w14:paraId="5C8A2C6B" w14:textId="77777777" w:rsidR="000B66DD" w:rsidRDefault="000B66DD" w:rsidP="00DD1DB0">
      <w:pPr>
        <w:pStyle w:val="Textbody"/>
      </w:pPr>
    </w:p>
    <w:p w14:paraId="3DC316EF" w14:textId="77777777" w:rsidR="000B66DD" w:rsidRDefault="000B66DD" w:rsidP="00DD1DB0">
      <w:pPr>
        <w:pStyle w:val="Textbody"/>
      </w:pPr>
    </w:p>
    <w:p w14:paraId="2943B6BC" w14:textId="77777777" w:rsidR="00FC60BA" w:rsidRDefault="00FC60BA" w:rsidP="00DD1DB0">
      <w:pPr>
        <w:pStyle w:val="Textbody"/>
      </w:pPr>
    </w:p>
    <w:p w14:paraId="390E265F" w14:textId="77777777" w:rsidR="00FC60BA" w:rsidRDefault="00FC60BA" w:rsidP="00DD1DB0">
      <w:pPr>
        <w:pStyle w:val="Textbody"/>
      </w:pPr>
    </w:p>
    <w:p w14:paraId="262C5FE7" w14:textId="77777777" w:rsidR="000B66DD" w:rsidRDefault="000B66DD" w:rsidP="00DD1DB0">
      <w:pPr>
        <w:pStyle w:val="Textbody"/>
      </w:pPr>
    </w:p>
    <w:p w14:paraId="21B5B3ED" w14:textId="77777777" w:rsidR="000B66DD" w:rsidRDefault="000B66DD" w:rsidP="00DD1DB0">
      <w:pPr>
        <w:pStyle w:val="Textbody"/>
      </w:pPr>
    </w:p>
    <w:p w14:paraId="5158D444" w14:textId="77777777" w:rsidR="000B66DD" w:rsidRDefault="000B66DD" w:rsidP="00DD1DB0">
      <w:pPr>
        <w:pStyle w:val="Textbody"/>
      </w:pPr>
    </w:p>
    <w:p w14:paraId="7FB9FF95" w14:textId="77777777" w:rsidR="000B66DD" w:rsidRDefault="000B66DD" w:rsidP="00DD1DB0">
      <w:pPr>
        <w:pStyle w:val="Textbody"/>
      </w:pPr>
    </w:p>
    <w:p w14:paraId="12205948" w14:textId="77777777" w:rsidR="000B66DD" w:rsidRDefault="000B66DD" w:rsidP="00DD1DB0">
      <w:pPr>
        <w:pStyle w:val="Textbody"/>
      </w:pPr>
    </w:p>
    <w:p w14:paraId="71AA15CA" w14:textId="77777777" w:rsidR="000B66DD" w:rsidRDefault="000B66DD" w:rsidP="00DD1DB0">
      <w:pPr>
        <w:pStyle w:val="Textbody"/>
      </w:pPr>
    </w:p>
    <w:p w14:paraId="611F1A7F" w14:textId="77777777" w:rsidR="000B66DD" w:rsidRDefault="000B66DD" w:rsidP="00DD1DB0">
      <w:pPr>
        <w:pStyle w:val="Textbody"/>
      </w:pPr>
    </w:p>
    <w:p w14:paraId="5100B604" w14:textId="77777777" w:rsidR="000B66DD" w:rsidRDefault="000B66DD" w:rsidP="00DD1DB0">
      <w:pPr>
        <w:pStyle w:val="Textbody"/>
      </w:pPr>
    </w:p>
    <w:p w14:paraId="56F9F2E4" w14:textId="77777777" w:rsidR="000B66DD" w:rsidRDefault="000B66DD" w:rsidP="00DD1DB0">
      <w:pPr>
        <w:pStyle w:val="Textbody"/>
      </w:pPr>
    </w:p>
    <w:p w14:paraId="57B0114A" w14:textId="77777777" w:rsidR="000B66DD" w:rsidRDefault="000B66DD" w:rsidP="00DD1DB0">
      <w:pPr>
        <w:pStyle w:val="Textbody"/>
      </w:pPr>
    </w:p>
    <w:p w14:paraId="06FA003A" w14:textId="77777777" w:rsidR="000B66DD" w:rsidRDefault="000B66DD" w:rsidP="00DD1DB0">
      <w:pPr>
        <w:pStyle w:val="Textbody"/>
      </w:pPr>
    </w:p>
    <w:p w14:paraId="2914F709" w14:textId="77777777" w:rsidR="000B66DD" w:rsidRDefault="000B66DD" w:rsidP="00DD1DB0">
      <w:pPr>
        <w:pStyle w:val="Textbody"/>
      </w:pPr>
    </w:p>
    <w:p w14:paraId="0DC50F0E" w14:textId="77777777" w:rsidR="000B66DD" w:rsidRDefault="000B66DD" w:rsidP="00DD1DB0">
      <w:pPr>
        <w:pStyle w:val="Textbody"/>
      </w:pPr>
    </w:p>
    <w:p w14:paraId="221160E5" w14:textId="77777777" w:rsidR="000B66DD" w:rsidRDefault="000B66DD" w:rsidP="00DD1DB0">
      <w:pPr>
        <w:pStyle w:val="Textbody"/>
      </w:pPr>
    </w:p>
    <w:p w14:paraId="2D4B1846" w14:textId="77777777" w:rsidR="000B66DD" w:rsidRDefault="000B66DD" w:rsidP="00DD1DB0">
      <w:pPr>
        <w:pStyle w:val="Textbody"/>
      </w:pPr>
    </w:p>
    <w:p w14:paraId="4D6C9250" w14:textId="77777777" w:rsidR="000B66DD" w:rsidRDefault="000B66DD" w:rsidP="00DD1DB0">
      <w:pPr>
        <w:pStyle w:val="Textbody"/>
      </w:pPr>
    </w:p>
    <w:p w14:paraId="04D93A62" w14:textId="77777777" w:rsidR="000B66DD" w:rsidRDefault="000B66DD" w:rsidP="00DD1DB0">
      <w:pPr>
        <w:pStyle w:val="Textbody"/>
      </w:pPr>
    </w:p>
    <w:p w14:paraId="7B37795D" w14:textId="77777777" w:rsidR="000B66DD" w:rsidRDefault="000B66DD" w:rsidP="00DD1DB0">
      <w:pPr>
        <w:pStyle w:val="Textbody"/>
      </w:pPr>
    </w:p>
    <w:p w14:paraId="6AEBAB97" w14:textId="77777777" w:rsidR="000B66DD" w:rsidRDefault="000B66DD" w:rsidP="00DD1DB0">
      <w:pPr>
        <w:pStyle w:val="Textbody"/>
      </w:pPr>
    </w:p>
    <w:p w14:paraId="42941AC9" w14:textId="77777777" w:rsidR="000B66DD" w:rsidRDefault="000B66DD" w:rsidP="00DD1DB0">
      <w:pPr>
        <w:pStyle w:val="Textbody"/>
      </w:pPr>
    </w:p>
    <w:p w14:paraId="5D22D675" w14:textId="77777777" w:rsidR="000B66DD" w:rsidRDefault="000B66DD" w:rsidP="00DD1DB0">
      <w:pPr>
        <w:pStyle w:val="Textbody"/>
      </w:pPr>
    </w:p>
    <w:p w14:paraId="7A18E0DD" w14:textId="77777777" w:rsidR="000B66DD" w:rsidRDefault="000B66DD" w:rsidP="00DD1DB0">
      <w:pPr>
        <w:pStyle w:val="Textbody"/>
      </w:pPr>
    </w:p>
    <w:p w14:paraId="2A767E9D" w14:textId="77777777" w:rsidR="000B66DD" w:rsidRDefault="000B66DD" w:rsidP="00DD1DB0">
      <w:pPr>
        <w:pStyle w:val="Textbody"/>
      </w:pPr>
    </w:p>
    <w:p w14:paraId="2D7881CE" w14:textId="77777777" w:rsidR="000B66DD" w:rsidRDefault="000B66DD" w:rsidP="00DD1DB0">
      <w:pPr>
        <w:pStyle w:val="Textbody"/>
      </w:pPr>
    </w:p>
    <w:p w14:paraId="5E3EE188" w14:textId="77777777" w:rsidR="000B66DD" w:rsidRDefault="000B66DD" w:rsidP="00DD1DB0">
      <w:pPr>
        <w:pStyle w:val="Textbody"/>
      </w:pPr>
    </w:p>
    <w:p w14:paraId="30C801A8" w14:textId="77777777" w:rsidR="000B66DD" w:rsidRDefault="000B66DD" w:rsidP="00DD1DB0">
      <w:pPr>
        <w:pStyle w:val="Textbody"/>
      </w:pPr>
    </w:p>
    <w:p w14:paraId="4F01D234" w14:textId="77777777" w:rsidR="000B66DD" w:rsidRDefault="000B66DD" w:rsidP="00DD1DB0">
      <w:pPr>
        <w:pStyle w:val="Textbody"/>
      </w:pPr>
    </w:p>
    <w:p w14:paraId="126C771B" w14:textId="77777777" w:rsidR="000B66DD" w:rsidRDefault="000B66DD" w:rsidP="00DD1DB0">
      <w:pPr>
        <w:pStyle w:val="Textbody"/>
      </w:pPr>
    </w:p>
    <w:p w14:paraId="42408089" w14:textId="77777777" w:rsidR="000B66DD" w:rsidRDefault="000B66DD" w:rsidP="00DD1DB0">
      <w:pPr>
        <w:pStyle w:val="Textbody"/>
      </w:pPr>
    </w:p>
    <w:p w14:paraId="391E2B10" w14:textId="77777777" w:rsidR="000B66DD" w:rsidRDefault="000B66DD" w:rsidP="00DD1DB0">
      <w:pPr>
        <w:pStyle w:val="Textbody"/>
      </w:pPr>
    </w:p>
    <w:p w14:paraId="6478D55C" w14:textId="77777777" w:rsidR="000B66DD" w:rsidRPr="00DD1DB0" w:rsidRDefault="000B66DD" w:rsidP="00DD1DB0">
      <w:pPr>
        <w:pStyle w:val="Textbody"/>
      </w:pPr>
    </w:p>
    <w:p w14:paraId="4977EEEC" w14:textId="77777777" w:rsidR="00857795" w:rsidRDefault="00857795" w:rsidP="00857795">
      <w:bookmarkStart w:id="19" w:name="_Toc216266547"/>
    </w:p>
    <w:p w14:paraId="4AACC62D" w14:textId="77777777" w:rsidR="00857795" w:rsidRDefault="00857795">
      <w:pPr>
        <w:suppressAutoHyphens w:val="0"/>
        <w:rPr>
          <w:rFonts w:ascii="Arial Narrow" w:hAnsi="Arial Narrow"/>
          <w:b/>
          <w:color w:val="7030A0"/>
          <w:sz w:val="22"/>
          <w:u w:val="single"/>
        </w:rPr>
      </w:pPr>
      <w:r>
        <w:rPr>
          <w:color w:val="7030A0"/>
          <w:u w:val="single"/>
        </w:rPr>
        <w:br w:type="page"/>
      </w:r>
    </w:p>
    <w:p w14:paraId="447217BE" w14:textId="2FD2F279" w:rsidR="00DD1DB0" w:rsidRPr="000B66DD" w:rsidRDefault="00DD1DB0" w:rsidP="00084EBF">
      <w:pPr>
        <w:pStyle w:val="Titre2"/>
        <w:rPr>
          <w:color w:val="7030A0"/>
          <w:u w:val="single"/>
        </w:rPr>
      </w:pPr>
      <w:bookmarkStart w:id="20" w:name="_Toc216276881"/>
      <w:r w:rsidRPr="000B66DD">
        <w:rPr>
          <w:color w:val="7030A0"/>
          <w:u w:val="single"/>
        </w:rPr>
        <w:lastRenderedPageBreak/>
        <w:t>Critère 2 : Moyens matériels dédiés à l’exécution du marché (5 points)</w:t>
      </w:r>
      <w:bookmarkEnd w:id="19"/>
      <w:bookmarkEnd w:id="20"/>
    </w:p>
    <w:p w14:paraId="11A3A589" w14:textId="52E20ACA" w:rsidR="000B66DD" w:rsidRDefault="00DD1DB0" w:rsidP="00084EBF">
      <w:pPr>
        <w:pStyle w:val="Titre3"/>
        <w:rPr>
          <w:color w:val="000000" w:themeColor="text1"/>
        </w:rPr>
      </w:pPr>
      <w:bookmarkStart w:id="21" w:name="_Toc216276882"/>
      <w:r w:rsidRPr="00DD1DB0">
        <w:rPr>
          <w:color w:val="000000" w:themeColor="text1"/>
        </w:rPr>
        <w:t>Sous-Critère 2.1</w:t>
      </w:r>
      <w:r w:rsidR="00246D0D">
        <w:rPr>
          <w:color w:val="000000" w:themeColor="text1"/>
        </w:rPr>
        <w:t xml:space="preserve"> </w:t>
      </w:r>
      <w:r w:rsidRPr="00DD1DB0">
        <w:rPr>
          <w:color w:val="000000" w:themeColor="text1"/>
        </w:rPr>
        <w:t xml:space="preserve">– </w:t>
      </w:r>
      <w:r w:rsidR="00A10F06" w:rsidRPr="00A10F06">
        <w:rPr>
          <w:color w:val="000000" w:themeColor="text1"/>
        </w:rPr>
        <w:t xml:space="preserve">Garanties apportées en termes de moyens matériels </w:t>
      </w:r>
      <w:r w:rsidRPr="00DD1DB0">
        <w:rPr>
          <w:color w:val="000000" w:themeColor="text1"/>
        </w:rPr>
        <w:t xml:space="preserve">(outillage, mesure, levage, déplacement, </w:t>
      </w:r>
      <w:proofErr w:type="gramStart"/>
      <w:r w:rsidRPr="00DD1DB0">
        <w:rPr>
          <w:color w:val="000000" w:themeColor="text1"/>
        </w:rPr>
        <w:t>communication,..</w:t>
      </w:r>
      <w:proofErr w:type="gramEnd"/>
      <w:r w:rsidRPr="00DD1DB0">
        <w:rPr>
          <w:color w:val="000000" w:themeColor="text1"/>
        </w:rPr>
        <w:t>)</w:t>
      </w:r>
      <w:r w:rsidR="00A10F06">
        <w:rPr>
          <w:color w:val="000000" w:themeColor="text1"/>
        </w:rPr>
        <w:t xml:space="preserve"> </w:t>
      </w:r>
      <w:r w:rsidR="000B66DD" w:rsidRPr="00DD1DB0">
        <w:rPr>
          <w:color w:val="000000" w:themeColor="text1"/>
        </w:rPr>
        <w:t>(5 points</w:t>
      </w:r>
      <w:proofErr w:type="gramStart"/>
      <w:r w:rsidR="000B66DD" w:rsidRPr="00DD1DB0">
        <w:rPr>
          <w:color w:val="000000" w:themeColor="text1"/>
        </w:rPr>
        <w:t>)</w:t>
      </w:r>
      <w:r w:rsidRPr="00DD1DB0">
        <w:rPr>
          <w:color w:val="000000" w:themeColor="text1"/>
        </w:rPr>
        <w:t>:</w:t>
      </w:r>
      <w:bookmarkEnd w:id="21"/>
      <w:proofErr w:type="gramEnd"/>
      <w:r w:rsidRPr="00DD1DB0">
        <w:rPr>
          <w:color w:val="000000" w:themeColor="text1"/>
        </w:rPr>
        <w:t xml:space="preserve"> </w:t>
      </w:r>
    </w:p>
    <w:p w14:paraId="11C4B9A9" w14:textId="6B82068F" w:rsidR="00DD1DB0" w:rsidRDefault="00A10F06" w:rsidP="00857795">
      <w:pPr>
        <w:jc w:val="both"/>
        <w:rPr>
          <w:color w:val="000000" w:themeColor="text1"/>
        </w:rPr>
      </w:pPr>
      <w:r w:rsidRPr="00857795">
        <w:rPr>
          <w:rFonts w:ascii="Arial Narrow" w:hAnsi="Arial Narrow"/>
          <w:sz w:val="22"/>
          <w:szCs w:val="22"/>
        </w:rPr>
        <w:t>Le soumissionnaire décrit</w:t>
      </w:r>
      <w:r w:rsidR="00DD1DB0" w:rsidRPr="00857795">
        <w:rPr>
          <w:rFonts w:ascii="Arial Narrow" w:hAnsi="Arial Narrow"/>
          <w:sz w:val="22"/>
          <w:szCs w:val="22"/>
        </w:rPr>
        <w:t xml:space="preserve"> </w:t>
      </w:r>
      <w:r w:rsidRPr="00857795">
        <w:rPr>
          <w:rFonts w:ascii="Arial Narrow" w:hAnsi="Arial Narrow"/>
          <w:sz w:val="22"/>
          <w:szCs w:val="22"/>
        </w:rPr>
        <w:t>l</w:t>
      </w:r>
      <w:r w:rsidR="00DD1DB0" w:rsidRPr="00857795">
        <w:rPr>
          <w:rFonts w:ascii="Arial Narrow" w:hAnsi="Arial Narrow"/>
          <w:sz w:val="22"/>
          <w:szCs w:val="22"/>
        </w:rPr>
        <w:t>es moyens</w:t>
      </w:r>
      <w:r w:rsidRPr="00857795">
        <w:rPr>
          <w:rFonts w:ascii="Arial Narrow" w:hAnsi="Arial Narrow"/>
          <w:sz w:val="22"/>
          <w:szCs w:val="22"/>
        </w:rPr>
        <w:t xml:space="preserve"> dédiés pour chaque site afin d’exécuter les prestations du </w:t>
      </w:r>
      <w:proofErr w:type="gramStart"/>
      <w:r w:rsidRPr="00857795">
        <w:rPr>
          <w:rFonts w:ascii="Arial Narrow" w:hAnsi="Arial Narrow"/>
          <w:sz w:val="22"/>
          <w:szCs w:val="22"/>
        </w:rPr>
        <w:t>contrat</w:t>
      </w:r>
      <w:r w:rsidR="00DD1DB0" w:rsidRPr="00857795">
        <w:rPr>
          <w:rFonts w:ascii="Arial Narrow" w:hAnsi="Arial Narrow"/>
          <w:sz w:val="22"/>
          <w:szCs w:val="22"/>
        </w:rPr>
        <w:t>:</w:t>
      </w:r>
      <w:proofErr w:type="gramEnd"/>
      <w:r w:rsidR="00DD1DB0" w:rsidRPr="00857795">
        <w:rPr>
          <w:rFonts w:ascii="Arial Narrow" w:hAnsi="Arial Narrow"/>
          <w:sz w:val="22"/>
          <w:szCs w:val="22"/>
        </w:rPr>
        <w:t xml:space="preserve"> outillage individuel, </w:t>
      </w:r>
      <w:r w:rsidRPr="00857795">
        <w:rPr>
          <w:rFonts w:ascii="Arial Narrow" w:hAnsi="Arial Narrow"/>
          <w:sz w:val="22"/>
          <w:szCs w:val="22"/>
        </w:rPr>
        <w:t>o</w:t>
      </w:r>
      <w:r w:rsidR="00DD1DB0" w:rsidRPr="00857795">
        <w:rPr>
          <w:rFonts w:ascii="Arial Narrow" w:hAnsi="Arial Narrow"/>
          <w:sz w:val="22"/>
          <w:szCs w:val="22"/>
        </w:rPr>
        <w:t xml:space="preserve">utillage collectif,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mesure et d'analyse individuels,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mesure et d'analyse collectifs, EPI, </w:t>
      </w:r>
      <w:r w:rsidRPr="00857795">
        <w:rPr>
          <w:rFonts w:ascii="Arial Narrow" w:hAnsi="Arial Narrow"/>
          <w:sz w:val="22"/>
          <w:szCs w:val="22"/>
        </w:rPr>
        <w:t>t</w:t>
      </w:r>
      <w:r w:rsidR="00DD1DB0" w:rsidRPr="00857795">
        <w:rPr>
          <w:rFonts w:ascii="Arial Narrow" w:hAnsi="Arial Narrow"/>
          <w:sz w:val="22"/>
          <w:szCs w:val="22"/>
        </w:rPr>
        <w:t xml:space="preserve">enue vestimentaire,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signalisation,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protection,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communication,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administratifs,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 xml:space="preserve">oyens de déplacement et </w:t>
      </w:r>
      <w:r w:rsidRPr="00857795">
        <w:rPr>
          <w:rFonts w:ascii="Arial Narrow" w:hAnsi="Arial Narrow"/>
          <w:sz w:val="22"/>
          <w:szCs w:val="22"/>
        </w:rPr>
        <w:t>m</w:t>
      </w:r>
      <w:r w:rsidR="00DD1DB0" w:rsidRPr="00857795">
        <w:rPr>
          <w:rFonts w:ascii="Arial Narrow" w:hAnsi="Arial Narrow"/>
          <w:sz w:val="22"/>
          <w:szCs w:val="22"/>
        </w:rPr>
        <w:t>oyens de levage et de manutention</w:t>
      </w:r>
      <w:r w:rsidRPr="00857795">
        <w:rPr>
          <w:rFonts w:ascii="Arial Narrow" w:hAnsi="Arial Narrow"/>
          <w:sz w:val="22"/>
          <w:szCs w:val="22"/>
        </w:rPr>
        <w:t>, etc</w:t>
      </w:r>
      <w:r>
        <w:t>.</w:t>
      </w:r>
      <w:r w:rsidR="00DD1DB0" w:rsidRPr="00DD1DB0">
        <w:rPr>
          <w:color w:val="000000" w:themeColor="text1"/>
        </w:rPr>
        <w:t xml:space="preserve"> 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2BA3209A" w14:textId="77777777" w:rsidTr="00155187">
        <w:trPr>
          <w:trHeight w:val="7029"/>
        </w:trPr>
        <w:tc>
          <w:tcPr>
            <w:tcW w:w="8411" w:type="dxa"/>
          </w:tcPr>
          <w:p w14:paraId="095C92F4" w14:textId="77777777" w:rsidR="00A10F06" w:rsidRDefault="00A10F06" w:rsidP="00155187">
            <w:bookmarkStart w:id="22" w:name="_Hlk216108111"/>
          </w:p>
          <w:p w14:paraId="3F7E5516" w14:textId="77777777" w:rsidR="00A10F06" w:rsidRDefault="00A10F06" w:rsidP="00155187"/>
          <w:p w14:paraId="6C92FA8A" w14:textId="77777777" w:rsidR="00A10F06" w:rsidRDefault="00A10F06" w:rsidP="00155187"/>
          <w:p w14:paraId="5DA28042" w14:textId="77777777" w:rsidR="00A10F06" w:rsidRDefault="00A10F06" w:rsidP="00155187"/>
          <w:p w14:paraId="3E1F5532" w14:textId="77777777" w:rsidR="00A10F06" w:rsidRDefault="00A10F06" w:rsidP="00155187"/>
          <w:p w14:paraId="5314243F" w14:textId="77777777" w:rsidR="00A10F06" w:rsidRDefault="00A10F06" w:rsidP="00155187"/>
          <w:p w14:paraId="46BF70DC" w14:textId="77777777" w:rsidR="00A10F06" w:rsidRDefault="00A10F06" w:rsidP="00155187"/>
          <w:p w14:paraId="395977F2" w14:textId="77777777" w:rsidR="00A10F06" w:rsidRDefault="00A10F06" w:rsidP="00155187"/>
          <w:p w14:paraId="385B5874" w14:textId="77777777" w:rsidR="00A10F06" w:rsidRDefault="00A10F06" w:rsidP="00155187"/>
          <w:p w14:paraId="235D364E" w14:textId="77777777" w:rsidR="00A10F06" w:rsidRDefault="00A10F06" w:rsidP="00155187"/>
          <w:p w14:paraId="49F911D9" w14:textId="77777777" w:rsidR="00A10F06" w:rsidRDefault="00A10F06" w:rsidP="00155187"/>
          <w:p w14:paraId="732E7E8E" w14:textId="77777777" w:rsidR="00A10F06" w:rsidRDefault="00A10F06" w:rsidP="00155187"/>
          <w:p w14:paraId="59BA0DC9" w14:textId="77777777" w:rsidR="00A10F06" w:rsidRDefault="00A10F06" w:rsidP="00155187"/>
          <w:p w14:paraId="51AFD021" w14:textId="77777777" w:rsidR="00A10F06" w:rsidRDefault="00A10F06" w:rsidP="00155187"/>
          <w:p w14:paraId="60D06258" w14:textId="77777777" w:rsidR="00A10F06" w:rsidRDefault="00A10F06" w:rsidP="00155187"/>
          <w:p w14:paraId="3559BA70" w14:textId="77777777" w:rsidR="00A10F06" w:rsidRDefault="00A10F06" w:rsidP="00155187"/>
          <w:p w14:paraId="4E5226D0" w14:textId="77777777" w:rsidR="00A10F06" w:rsidRDefault="00A10F06" w:rsidP="00155187"/>
          <w:p w14:paraId="40A7E862" w14:textId="77777777" w:rsidR="00A10F06" w:rsidRDefault="00A10F06" w:rsidP="00155187"/>
          <w:p w14:paraId="048AC3E2" w14:textId="77777777" w:rsidR="00A10F06" w:rsidRDefault="00A10F06" w:rsidP="00155187"/>
          <w:p w14:paraId="5A896521" w14:textId="77777777" w:rsidR="00A10F06" w:rsidRDefault="00A10F06" w:rsidP="00155187"/>
          <w:p w14:paraId="63F98D62" w14:textId="77777777" w:rsidR="00A10F06" w:rsidRDefault="00A10F06" w:rsidP="00155187"/>
          <w:p w14:paraId="77B1E61A" w14:textId="77777777" w:rsidR="00A10F06" w:rsidRDefault="00A10F06" w:rsidP="00155187"/>
          <w:p w14:paraId="7ED57D29" w14:textId="77777777" w:rsidR="00A10F06" w:rsidRDefault="00A10F06" w:rsidP="00155187"/>
          <w:p w14:paraId="5F2F88B3" w14:textId="77777777" w:rsidR="00A10F06" w:rsidRDefault="00A10F06" w:rsidP="00155187"/>
          <w:p w14:paraId="3D9C3024" w14:textId="77777777" w:rsidR="00A10F06" w:rsidRDefault="00A10F06" w:rsidP="00155187"/>
          <w:p w14:paraId="2BEFAB3F" w14:textId="77777777" w:rsidR="00A10F06" w:rsidRDefault="00A10F06" w:rsidP="00155187"/>
          <w:p w14:paraId="24896562" w14:textId="77777777" w:rsidR="00A10F06" w:rsidRDefault="00A10F06" w:rsidP="00155187"/>
          <w:p w14:paraId="46031DBE" w14:textId="77777777" w:rsidR="00A10F06" w:rsidRDefault="00A10F06" w:rsidP="00155187"/>
          <w:p w14:paraId="0098E442" w14:textId="77777777" w:rsidR="00A10F06" w:rsidRDefault="00A10F06" w:rsidP="00155187"/>
          <w:p w14:paraId="0479707A" w14:textId="77777777" w:rsidR="00A10F06" w:rsidRDefault="00A10F06" w:rsidP="00155187"/>
          <w:p w14:paraId="41DCAA26" w14:textId="77777777" w:rsidR="00A10F06" w:rsidRDefault="00A10F06" w:rsidP="00155187"/>
          <w:p w14:paraId="4978511F" w14:textId="77777777" w:rsidR="00A10F06" w:rsidRDefault="00A10F06" w:rsidP="00155187"/>
          <w:p w14:paraId="27CD00A2" w14:textId="77777777" w:rsidR="00A10F06" w:rsidRDefault="00A10F06" w:rsidP="00155187"/>
          <w:p w14:paraId="7E9E0FAE" w14:textId="77777777" w:rsidR="00A10F06" w:rsidRDefault="00A10F06" w:rsidP="00155187"/>
          <w:p w14:paraId="10CC7555" w14:textId="77777777" w:rsidR="00A10F06" w:rsidRDefault="00A10F06" w:rsidP="00155187"/>
          <w:p w14:paraId="0EBDFFBF" w14:textId="77777777" w:rsidR="00A10F06" w:rsidRDefault="00A10F06" w:rsidP="00155187"/>
          <w:p w14:paraId="2A08E8E7" w14:textId="77777777" w:rsidR="00A10F06" w:rsidRDefault="00A10F06" w:rsidP="00155187"/>
          <w:p w14:paraId="32DBA755" w14:textId="77777777" w:rsidR="00A10F06" w:rsidRDefault="00A10F06" w:rsidP="00155187"/>
          <w:p w14:paraId="2FAF314F" w14:textId="77777777" w:rsidR="00A10F06" w:rsidRDefault="00A10F06" w:rsidP="00155187"/>
          <w:p w14:paraId="6F037DD6" w14:textId="77777777" w:rsidR="00A10F06" w:rsidRDefault="00A10F06" w:rsidP="00155187"/>
          <w:p w14:paraId="73FF6849" w14:textId="77777777" w:rsidR="00A10F06" w:rsidRDefault="00A10F06" w:rsidP="00155187"/>
          <w:p w14:paraId="2850A7F1" w14:textId="77777777" w:rsidR="00A10F06" w:rsidRDefault="00A10F06" w:rsidP="00155187"/>
          <w:p w14:paraId="39477FEC" w14:textId="77777777" w:rsidR="00A10F06" w:rsidRDefault="00A10F06" w:rsidP="00155187"/>
          <w:p w14:paraId="0703637E" w14:textId="77777777" w:rsidR="00A10F06" w:rsidRDefault="00A10F06" w:rsidP="00155187"/>
          <w:p w14:paraId="280C9BB0" w14:textId="77777777" w:rsidR="00A10F06" w:rsidRDefault="00A10F06" w:rsidP="00155187"/>
          <w:p w14:paraId="06BD6A49" w14:textId="77777777" w:rsidR="00A10F06" w:rsidRDefault="00A10F06" w:rsidP="00155187"/>
        </w:tc>
      </w:tr>
    </w:tbl>
    <w:p w14:paraId="445E0830" w14:textId="77777777" w:rsidR="00857795" w:rsidRDefault="00857795" w:rsidP="00857795">
      <w:bookmarkStart w:id="23" w:name="_Toc216266548"/>
      <w:bookmarkEnd w:id="22"/>
    </w:p>
    <w:p w14:paraId="7A4DF886" w14:textId="77777777" w:rsidR="00857795" w:rsidRDefault="00857795">
      <w:pPr>
        <w:suppressAutoHyphens w:val="0"/>
        <w:rPr>
          <w:rFonts w:ascii="Arial Narrow" w:hAnsi="Arial Narrow"/>
          <w:b/>
          <w:color w:val="7030A0"/>
          <w:sz w:val="22"/>
          <w:u w:val="single"/>
        </w:rPr>
      </w:pPr>
      <w:r>
        <w:rPr>
          <w:color w:val="7030A0"/>
          <w:u w:val="single"/>
        </w:rPr>
        <w:br w:type="page"/>
      </w:r>
    </w:p>
    <w:p w14:paraId="4CF3DBBA" w14:textId="342DBD45" w:rsidR="005E7F22" w:rsidRPr="000B66DD" w:rsidRDefault="00DD1DB0" w:rsidP="00084EBF">
      <w:pPr>
        <w:pStyle w:val="Titre2"/>
        <w:rPr>
          <w:color w:val="7030A0"/>
          <w:u w:val="single"/>
        </w:rPr>
      </w:pPr>
      <w:bookmarkStart w:id="24" w:name="_Toc216276883"/>
      <w:r w:rsidRPr="000B66DD">
        <w:rPr>
          <w:color w:val="7030A0"/>
          <w:u w:val="single"/>
        </w:rPr>
        <w:lastRenderedPageBreak/>
        <w:t>Critère 3 : Dispositif méthodologique</w:t>
      </w:r>
      <w:r w:rsidR="00DF2605" w:rsidRPr="000B66DD">
        <w:rPr>
          <w:color w:val="7030A0"/>
          <w:u w:val="single"/>
        </w:rPr>
        <w:t xml:space="preserve"> dédié à l’exécution du marché</w:t>
      </w:r>
      <w:r w:rsidRPr="000B66DD">
        <w:rPr>
          <w:color w:val="7030A0"/>
          <w:u w:val="single"/>
        </w:rPr>
        <w:t xml:space="preserve"> (1</w:t>
      </w:r>
      <w:r w:rsidR="00EE0A7C">
        <w:rPr>
          <w:color w:val="7030A0"/>
          <w:u w:val="single"/>
        </w:rPr>
        <w:t>3</w:t>
      </w:r>
      <w:r w:rsidRPr="000B66DD">
        <w:rPr>
          <w:color w:val="7030A0"/>
          <w:u w:val="single"/>
        </w:rPr>
        <w:t xml:space="preserve"> points)</w:t>
      </w:r>
      <w:bookmarkEnd w:id="23"/>
      <w:bookmarkEnd w:id="24"/>
      <w:r w:rsidRPr="000B66DD">
        <w:rPr>
          <w:color w:val="7030A0"/>
          <w:u w:val="single"/>
        </w:rPr>
        <w:t xml:space="preserve"> </w:t>
      </w:r>
    </w:p>
    <w:p w14:paraId="5AE2D4D0" w14:textId="2EF35A51" w:rsidR="000B66DD" w:rsidRDefault="00DD1DB0" w:rsidP="00084EBF">
      <w:pPr>
        <w:pStyle w:val="Titre3"/>
      </w:pPr>
      <w:bookmarkStart w:id="25" w:name="_Toc216276884"/>
      <w:r w:rsidRPr="005E7F22">
        <w:rPr>
          <w:color w:val="000000" w:themeColor="text1"/>
        </w:rPr>
        <w:t xml:space="preserve">Sous-Critère 3.1 – </w:t>
      </w:r>
      <w:r w:rsidR="00A10F06" w:rsidRPr="00A10F06">
        <w:rPr>
          <w:color w:val="000000" w:themeColor="text1"/>
        </w:rPr>
        <w:t>Garanties apportées en termes de méthodologie d’exécution du système de Management QHSE</w:t>
      </w:r>
      <w:r w:rsidR="00A10F06" w:rsidRPr="000B66DD">
        <w:rPr>
          <w:color w:val="auto"/>
        </w:rPr>
        <w:t xml:space="preserve"> </w:t>
      </w:r>
      <w:r w:rsidR="000B66DD" w:rsidRPr="000B66DD">
        <w:rPr>
          <w:color w:val="auto"/>
        </w:rPr>
        <w:t>(5 points)</w:t>
      </w:r>
      <w:r w:rsidR="00B43EA4">
        <w:rPr>
          <w:color w:val="auto"/>
        </w:rPr>
        <w:t> :</w:t>
      </w:r>
      <w:bookmarkEnd w:id="25"/>
    </w:p>
    <w:p w14:paraId="7FE68D71" w14:textId="1DF956FC" w:rsidR="005E7F22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Le soumissionnaire </w:t>
      </w:r>
      <w:r w:rsidR="005E7F22" w:rsidRPr="00857795">
        <w:rPr>
          <w:rFonts w:ascii="Arial Narrow" w:hAnsi="Arial Narrow"/>
          <w:sz w:val="22"/>
          <w:szCs w:val="22"/>
        </w:rPr>
        <w:t>d</w:t>
      </w:r>
      <w:r w:rsidRPr="00857795">
        <w:rPr>
          <w:rFonts w:ascii="Arial Narrow" w:hAnsi="Arial Narrow"/>
          <w:sz w:val="22"/>
          <w:szCs w:val="22"/>
        </w:rPr>
        <w:t>écrit le</w:t>
      </w:r>
      <w:r w:rsidR="005E7F22" w:rsidRPr="00857795">
        <w:rPr>
          <w:rFonts w:ascii="Arial Narrow" w:hAnsi="Arial Narrow"/>
          <w:sz w:val="22"/>
          <w:szCs w:val="22"/>
        </w:rPr>
        <w:t xml:space="preserve"> système de management QHSE mis en œuvre au titre du forfait pour répondre aux obligations contractuelles, intégrant l'ensemble des procédures, documents et outils d'exploitation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61BCEA76" w14:textId="77777777" w:rsidR="00DD1DB0" w:rsidRDefault="00DD1DB0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58FB4553" w14:textId="77777777" w:rsidTr="00155187">
        <w:trPr>
          <w:trHeight w:val="7029"/>
        </w:trPr>
        <w:tc>
          <w:tcPr>
            <w:tcW w:w="8411" w:type="dxa"/>
          </w:tcPr>
          <w:p w14:paraId="65DEAB05" w14:textId="77777777" w:rsidR="00A10F06" w:rsidRDefault="00A10F06" w:rsidP="00084EBF">
            <w:bookmarkStart w:id="26" w:name="_Hlk216108173"/>
          </w:p>
          <w:p w14:paraId="2A53D9C6" w14:textId="77777777" w:rsidR="00A10F06" w:rsidRDefault="00A10F06" w:rsidP="00084EBF"/>
          <w:p w14:paraId="6DD65D8A" w14:textId="77777777" w:rsidR="00A10F06" w:rsidRDefault="00A10F06" w:rsidP="00084EBF"/>
          <w:p w14:paraId="53CF6474" w14:textId="77777777" w:rsidR="00A10F06" w:rsidRDefault="00A10F06" w:rsidP="00084EBF"/>
          <w:p w14:paraId="564D9094" w14:textId="77777777" w:rsidR="00A10F06" w:rsidRDefault="00A10F06" w:rsidP="00084EBF"/>
          <w:p w14:paraId="78B060D1" w14:textId="77777777" w:rsidR="00A10F06" w:rsidRDefault="00A10F06" w:rsidP="00084EBF"/>
          <w:p w14:paraId="217F3713" w14:textId="77777777" w:rsidR="00A10F06" w:rsidRDefault="00A10F06" w:rsidP="00084EBF"/>
          <w:p w14:paraId="2870A534" w14:textId="77777777" w:rsidR="00A10F06" w:rsidRDefault="00A10F06" w:rsidP="00084EBF"/>
          <w:p w14:paraId="047E7271" w14:textId="77777777" w:rsidR="00A10F06" w:rsidRDefault="00A10F06" w:rsidP="00084EBF"/>
          <w:p w14:paraId="01F91586" w14:textId="77777777" w:rsidR="00A10F06" w:rsidRDefault="00A10F06" w:rsidP="00084EBF"/>
          <w:p w14:paraId="4BBB5932" w14:textId="77777777" w:rsidR="00A10F06" w:rsidRDefault="00A10F06" w:rsidP="00084EBF"/>
          <w:p w14:paraId="6D59B0C0" w14:textId="77777777" w:rsidR="00A10F06" w:rsidRDefault="00A10F06" w:rsidP="00084EBF"/>
          <w:p w14:paraId="24DEA193" w14:textId="77777777" w:rsidR="00A10F06" w:rsidRDefault="00A10F06" w:rsidP="00084EBF"/>
          <w:p w14:paraId="0BE94691" w14:textId="77777777" w:rsidR="00A10F06" w:rsidRDefault="00A10F06" w:rsidP="00084EBF"/>
          <w:p w14:paraId="0F44EB11" w14:textId="77777777" w:rsidR="00A10F06" w:rsidRDefault="00A10F06" w:rsidP="00084EBF"/>
          <w:p w14:paraId="61FA9C1A" w14:textId="77777777" w:rsidR="00A10F06" w:rsidRDefault="00A10F06" w:rsidP="00084EBF"/>
          <w:p w14:paraId="664382BC" w14:textId="77777777" w:rsidR="00A10F06" w:rsidRDefault="00A10F06" w:rsidP="00084EBF"/>
          <w:p w14:paraId="46FB58B6" w14:textId="77777777" w:rsidR="00A10F06" w:rsidRDefault="00A10F06" w:rsidP="00084EBF"/>
          <w:p w14:paraId="338725F8" w14:textId="77777777" w:rsidR="00A10F06" w:rsidRDefault="00A10F06" w:rsidP="00084EBF"/>
          <w:p w14:paraId="62C86B7D" w14:textId="77777777" w:rsidR="00A10F06" w:rsidRDefault="00A10F06" w:rsidP="00084EBF"/>
          <w:p w14:paraId="3DD096CB" w14:textId="77777777" w:rsidR="00A10F06" w:rsidRDefault="00A10F06" w:rsidP="00084EBF"/>
          <w:p w14:paraId="0635B14E" w14:textId="77777777" w:rsidR="00A10F06" w:rsidRDefault="00A10F06" w:rsidP="00084EBF"/>
          <w:p w14:paraId="54DFC2B8" w14:textId="77777777" w:rsidR="00A10F06" w:rsidRDefault="00A10F06" w:rsidP="00084EBF"/>
          <w:p w14:paraId="273DEE54" w14:textId="77777777" w:rsidR="00A10F06" w:rsidRDefault="00A10F06" w:rsidP="00084EBF"/>
          <w:p w14:paraId="0DECCC0F" w14:textId="77777777" w:rsidR="00A10F06" w:rsidRDefault="00A10F06" w:rsidP="00084EBF"/>
          <w:p w14:paraId="505D1020" w14:textId="77777777" w:rsidR="00A10F06" w:rsidRDefault="00A10F06" w:rsidP="00084EBF"/>
          <w:p w14:paraId="1D4069B4" w14:textId="77777777" w:rsidR="00A10F06" w:rsidRDefault="00A10F06" w:rsidP="00084EBF"/>
          <w:p w14:paraId="4B23DC35" w14:textId="77777777" w:rsidR="00A10F06" w:rsidRDefault="00A10F06" w:rsidP="00084EBF"/>
          <w:p w14:paraId="39C3B179" w14:textId="77777777" w:rsidR="00A10F06" w:rsidRDefault="00A10F06" w:rsidP="00084EBF"/>
          <w:p w14:paraId="237C4F18" w14:textId="77777777" w:rsidR="00A10F06" w:rsidRDefault="00A10F06" w:rsidP="00084EBF"/>
          <w:p w14:paraId="72F300EA" w14:textId="77777777" w:rsidR="00A10F06" w:rsidRDefault="00A10F06" w:rsidP="00084EBF"/>
          <w:p w14:paraId="6F770FDC" w14:textId="77777777" w:rsidR="00A10F06" w:rsidRDefault="00A10F06" w:rsidP="00084EBF"/>
          <w:p w14:paraId="45A858B1" w14:textId="77777777" w:rsidR="00A10F06" w:rsidRDefault="00A10F06" w:rsidP="00084EBF"/>
          <w:p w14:paraId="665F5C2F" w14:textId="77777777" w:rsidR="00A10F06" w:rsidRDefault="00A10F06" w:rsidP="00084EBF"/>
          <w:p w14:paraId="736067C3" w14:textId="77777777" w:rsidR="00A10F06" w:rsidRDefault="00A10F06" w:rsidP="00084EBF"/>
          <w:p w14:paraId="5479AB3C" w14:textId="77777777" w:rsidR="00A10F06" w:rsidRDefault="00A10F06" w:rsidP="00084EBF"/>
          <w:p w14:paraId="5AAAFF54" w14:textId="77777777" w:rsidR="00A10F06" w:rsidRDefault="00A10F06" w:rsidP="00084EBF"/>
          <w:p w14:paraId="6D120DE2" w14:textId="77777777" w:rsidR="00A10F06" w:rsidRDefault="00A10F06" w:rsidP="00084EBF"/>
          <w:p w14:paraId="68AB852B" w14:textId="77777777" w:rsidR="00A10F06" w:rsidRDefault="00A10F06" w:rsidP="00084EBF"/>
          <w:p w14:paraId="1720BC62" w14:textId="77777777" w:rsidR="00A10F06" w:rsidRDefault="00A10F06" w:rsidP="00084EBF"/>
          <w:p w14:paraId="5DE7B572" w14:textId="77777777" w:rsidR="00A10F06" w:rsidRDefault="00A10F06" w:rsidP="00084EBF"/>
          <w:p w14:paraId="1D28B8F2" w14:textId="77777777" w:rsidR="00A10F06" w:rsidRDefault="00A10F06" w:rsidP="00084EBF"/>
          <w:p w14:paraId="3E4BF049" w14:textId="77777777" w:rsidR="00A10F06" w:rsidRDefault="00A10F06" w:rsidP="00084EBF"/>
          <w:p w14:paraId="024DE83B" w14:textId="77777777" w:rsidR="00A10F06" w:rsidRDefault="00A10F06" w:rsidP="00084EBF"/>
          <w:p w14:paraId="01D2CC65" w14:textId="77777777" w:rsidR="00A10F06" w:rsidRDefault="00A10F06" w:rsidP="00084EBF"/>
          <w:p w14:paraId="0EF7F193" w14:textId="77777777" w:rsidR="00A10F06" w:rsidRDefault="00A10F06" w:rsidP="00084EBF"/>
        </w:tc>
      </w:tr>
      <w:bookmarkEnd w:id="26"/>
    </w:tbl>
    <w:p w14:paraId="2129040F" w14:textId="77777777" w:rsidR="00B43EA4" w:rsidRDefault="00B43EA4" w:rsidP="00084EBF">
      <w:pPr>
        <w:pStyle w:val="Textbody"/>
      </w:pPr>
    </w:p>
    <w:p w14:paraId="77A661C1" w14:textId="77777777" w:rsidR="00B43EA4" w:rsidRDefault="00B43EA4" w:rsidP="00084EBF">
      <w:pPr>
        <w:pStyle w:val="Textbody"/>
      </w:pPr>
    </w:p>
    <w:p w14:paraId="59B50E03" w14:textId="77777777" w:rsidR="00B43EA4" w:rsidRDefault="00B43EA4" w:rsidP="00084EBF">
      <w:pPr>
        <w:pStyle w:val="Textbody"/>
      </w:pPr>
    </w:p>
    <w:p w14:paraId="738CA4FD" w14:textId="77777777" w:rsidR="00B43EA4" w:rsidRDefault="00B43EA4" w:rsidP="00084EBF">
      <w:pPr>
        <w:pStyle w:val="Textbody"/>
      </w:pPr>
    </w:p>
    <w:p w14:paraId="1695F3D8" w14:textId="77777777" w:rsidR="00B43EA4" w:rsidRDefault="00B43EA4" w:rsidP="00084EBF">
      <w:pPr>
        <w:pStyle w:val="Textbody"/>
      </w:pPr>
    </w:p>
    <w:p w14:paraId="21419FC5" w14:textId="77777777" w:rsidR="00B43EA4" w:rsidRDefault="00B43EA4" w:rsidP="00084EBF">
      <w:pPr>
        <w:pStyle w:val="Textbody"/>
      </w:pPr>
    </w:p>
    <w:p w14:paraId="04304893" w14:textId="77777777" w:rsidR="00B43EA4" w:rsidRDefault="00B43EA4" w:rsidP="00084EBF">
      <w:pPr>
        <w:pStyle w:val="Textbody"/>
      </w:pPr>
    </w:p>
    <w:p w14:paraId="0C831A9F" w14:textId="77777777" w:rsidR="00B43EA4" w:rsidRDefault="00B43EA4" w:rsidP="00084EBF">
      <w:pPr>
        <w:pStyle w:val="Textbody"/>
      </w:pPr>
    </w:p>
    <w:p w14:paraId="2D633797" w14:textId="77777777" w:rsidR="00B43EA4" w:rsidRDefault="00B43EA4" w:rsidP="00084EBF">
      <w:pPr>
        <w:pStyle w:val="Textbody"/>
      </w:pPr>
    </w:p>
    <w:p w14:paraId="49E732E3" w14:textId="77777777" w:rsidR="00B43EA4" w:rsidRDefault="00B43EA4" w:rsidP="00084EBF">
      <w:pPr>
        <w:pStyle w:val="Textbody"/>
      </w:pPr>
    </w:p>
    <w:p w14:paraId="7639176F" w14:textId="77777777" w:rsidR="00B43EA4" w:rsidRDefault="00B43EA4" w:rsidP="00084EBF">
      <w:pPr>
        <w:pStyle w:val="Textbody"/>
      </w:pPr>
    </w:p>
    <w:p w14:paraId="292F0B95" w14:textId="77777777" w:rsidR="00B43EA4" w:rsidRDefault="00B43EA4" w:rsidP="00084EBF">
      <w:pPr>
        <w:pStyle w:val="Textbody"/>
      </w:pPr>
    </w:p>
    <w:p w14:paraId="53074B53" w14:textId="77777777" w:rsidR="00B43EA4" w:rsidRDefault="00B43EA4" w:rsidP="00084EBF">
      <w:pPr>
        <w:pStyle w:val="Textbody"/>
      </w:pPr>
    </w:p>
    <w:p w14:paraId="52D9F31B" w14:textId="77777777" w:rsidR="00B43EA4" w:rsidRDefault="00B43EA4" w:rsidP="00084EBF">
      <w:pPr>
        <w:pStyle w:val="Textbody"/>
      </w:pPr>
    </w:p>
    <w:p w14:paraId="4B29CFCE" w14:textId="77777777" w:rsidR="00B43EA4" w:rsidRDefault="00B43EA4" w:rsidP="00084EBF">
      <w:pPr>
        <w:pStyle w:val="Textbody"/>
      </w:pPr>
    </w:p>
    <w:p w14:paraId="69282511" w14:textId="77777777" w:rsidR="00B43EA4" w:rsidRDefault="00B43EA4" w:rsidP="00084EBF">
      <w:pPr>
        <w:pStyle w:val="Textbody"/>
      </w:pPr>
    </w:p>
    <w:p w14:paraId="4404C7B5" w14:textId="77777777" w:rsidR="00B43EA4" w:rsidRDefault="00B43EA4" w:rsidP="00084EBF">
      <w:pPr>
        <w:pStyle w:val="Textbody"/>
      </w:pPr>
    </w:p>
    <w:p w14:paraId="31CC0462" w14:textId="77777777" w:rsidR="00B43EA4" w:rsidRDefault="00B43EA4" w:rsidP="00084EBF">
      <w:pPr>
        <w:pStyle w:val="Textbody"/>
      </w:pPr>
    </w:p>
    <w:p w14:paraId="79FC7A5A" w14:textId="77777777" w:rsidR="00B43EA4" w:rsidRDefault="00B43EA4" w:rsidP="00084EBF">
      <w:pPr>
        <w:pStyle w:val="Textbody"/>
      </w:pPr>
    </w:p>
    <w:p w14:paraId="07F9A800" w14:textId="77777777" w:rsidR="00B43EA4" w:rsidRDefault="00B43EA4" w:rsidP="00084EBF">
      <w:pPr>
        <w:pStyle w:val="Textbody"/>
      </w:pPr>
    </w:p>
    <w:p w14:paraId="6A5D8C38" w14:textId="77777777" w:rsidR="00B43EA4" w:rsidRDefault="00B43EA4" w:rsidP="00084EBF">
      <w:pPr>
        <w:pStyle w:val="Textbody"/>
      </w:pPr>
    </w:p>
    <w:p w14:paraId="3DFA88DA" w14:textId="77777777" w:rsidR="00B43EA4" w:rsidRDefault="00B43EA4" w:rsidP="00084EBF">
      <w:pPr>
        <w:pStyle w:val="Textbody"/>
      </w:pPr>
    </w:p>
    <w:p w14:paraId="7577AF9B" w14:textId="77777777" w:rsidR="00B43EA4" w:rsidRDefault="00B43EA4" w:rsidP="00084EBF">
      <w:pPr>
        <w:pStyle w:val="Textbody"/>
      </w:pPr>
    </w:p>
    <w:p w14:paraId="54E16475" w14:textId="77777777" w:rsidR="00B43EA4" w:rsidRDefault="00B43EA4" w:rsidP="00084EBF">
      <w:pPr>
        <w:pStyle w:val="Textbody"/>
      </w:pPr>
    </w:p>
    <w:p w14:paraId="59CE83D8" w14:textId="77777777" w:rsidR="00B43EA4" w:rsidRDefault="00B43EA4" w:rsidP="00084EBF">
      <w:pPr>
        <w:pStyle w:val="Textbody"/>
      </w:pPr>
    </w:p>
    <w:p w14:paraId="58795BEC" w14:textId="77777777" w:rsidR="00B43EA4" w:rsidRDefault="00B43EA4" w:rsidP="00084EBF">
      <w:pPr>
        <w:pStyle w:val="Textbody"/>
      </w:pPr>
    </w:p>
    <w:p w14:paraId="7E493F24" w14:textId="77777777" w:rsidR="00B43EA4" w:rsidRDefault="00B43EA4" w:rsidP="00084EBF">
      <w:pPr>
        <w:pStyle w:val="Textbody"/>
      </w:pPr>
    </w:p>
    <w:p w14:paraId="59E151B4" w14:textId="77777777" w:rsidR="00B43EA4" w:rsidRDefault="00B43EA4" w:rsidP="00084EBF">
      <w:pPr>
        <w:pStyle w:val="Textbody"/>
      </w:pPr>
    </w:p>
    <w:p w14:paraId="65A357B7" w14:textId="77777777" w:rsidR="00B43EA4" w:rsidRDefault="00B43EA4" w:rsidP="00084EBF">
      <w:pPr>
        <w:pStyle w:val="Textbody"/>
      </w:pPr>
    </w:p>
    <w:p w14:paraId="2ECBFCD5" w14:textId="77777777" w:rsidR="00B43EA4" w:rsidRDefault="00B43EA4" w:rsidP="00084EBF">
      <w:pPr>
        <w:pStyle w:val="Textbody"/>
      </w:pPr>
    </w:p>
    <w:p w14:paraId="0178E739" w14:textId="77777777" w:rsidR="00B43EA4" w:rsidRDefault="00B43EA4" w:rsidP="00084EBF">
      <w:pPr>
        <w:pStyle w:val="Textbody"/>
      </w:pPr>
    </w:p>
    <w:p w14:paraId="6D6BA808" w14:textId="77777777" w:rsidR="00B43EA4" w:rsidRDefault="00B43EA4" w:rsidP="00084EBF">
      <w:pPr>
        <w:pStyle w:val="Textbody"/>
      </w:pPr>
    </w:p>
    <w:p w14:paraId="57FA079A" w14:textId="77777777" w:rsidR="00B43EA4" w:rsidRDefault="00B43EA4" w:rsidP="00084EBF">
      <w:pPr>
        <w:pStyle w:val="Textbody"/>
      </w:pPr>
    </w:p>
    <w:p w14:paraId="015358A0" w14:textId="77777777" w:rsidR="00B43EA4" w:rsidRDefault="00B43EA4" w:rsidP="00084EBF">
      <w:pPr>
        <w:pStyle w:val="Textbody"/>
      </w:pPr>
    </w:p>
    <w:p w14:paraId="7C48C515" w14:textId="77777777" w:rsidR="00B43EA4" w:rsidRDefault="00B43EA4" w:rsidP="00084EBF">
      <w:pPr>
        <w:pStyle w:val="Textbody"/>
      </w:pPr>
    </w:p>
    <w:p w14:paraId="16DE5510" w14:textId="77777777" w:rsidR="00B43EA4" w:rsidRDefault="00B43EA4" w:rsidP="00084EBF">
      <w:pPr>
        <w:pStyle w:val="Textbody"/>
      </w:pPr>
    </w:p>
    <w:p w14:paraId="169EC41C" w14:textId="77777777" w:rsidR="00B43EA4" w:rsidRDefault="00B43EA4" w:rsidP="00084EBF">
      <w:pPr>
        <w:pStyle w:val="Textbody"/>
      </w:pPr>
    </w:p>
    <w:p w14:paraId="59A035D7" w14:textId="77777777" w:rsidR="00B43EA4" w:rsidRDefault="00B43EA4" w:rsidP="00084EBF">
      <w:pPr>
        <w:pStyle w:val="Textbody"/>
      </w:pPr>
    </w:p>
    <w:p w14:paraId="7A9FDB1C" w14:textId="77777777" w:rsidR="00B43EA4" w:rsidRDefault="00B43EA4" w:rsidP="00084EBF">
      <w:pPr>
        <w:pStyle w:val="Textbody"/>
      </w:pPr>
    </w:p>
    <w:p w14:paraId="451C1A0A" w14:textId="77777777" w:rsidR="00B43EA4" w:rsidRDefault="00B43EA4" w:rsidP="00084EBF">
      <w:pPr>
        <w:pStyle w:val="Textbody"/>
      </w:pPr>
    </w:p>
    <w:p w14:paraId="6C97614D" w14:textId="77777777" w:rsidR="00B43EA4" w:rsidRDefault="00B43EA4" w:rsidP="00084EBF">
      <w:pPr>
        <w:pStyle w:val="Textbody"/>
      </w:pPr>
    </w:p>
    <w:p w14:paraId="23CBD299" w14:textId="77777777" w:rsidR="00B43EA4" w:rsidRDefault="00B43EA4" w:rsidP="00084EBF">
      <w:pPr>
        <w:pStyle w:val="Textbody"/>
      </w:pPr>
    </w:p>
    <w:p w14:paraId="236EACDF" w14:textId="77777777" w:rsidR="00B43EA4" w:rsidRDefault="00B43EA4" w:rsidP="00084EBF">
      <w:pPr>
        <w:pStyle w:val="Textbody"/>
      </w:pPr>
    </w:p>
    <w:p w14:paraId="0B5624AD" w14:textId="77777777" w:rsidR="00B43EA4" w:rsidRDefault="00B43EA4" w:rsidP="00084EBF">
      <w:pPr>
        <w:pStyle w:val="Textbody"/>
      </w:pPr>
    </w:p>
    <w:p w14:paraId="17020A85" w14:textId="77777777" w:rsidR="00B43EA4" w:rsidRDefault="00B43EA4" w:rsidP="00084EBF">
      <w:pPr>
        <w:pStyle w:val="Textbody"/>
      </w:pPr>
    </w:p>
    <w:p w14:paraId="7DD6EDE4" w14:textId="77777777" w:rsidR="00B43EA4" w:rsidRDefault="00B43EA4" w:rsidP="00084EBF">
      <w:pPr>
        <w:pStyle w:val="Textbody"/>
      </w:pPr>
    </w:p>
    <w:p w14:paraId="35430FFF" w14:textId="77777777" w:rsidR="00B43EA4" w:rsidRDefault="00B43EA4" w:rsidP="00084EBF">
      <w:pPr>
        <w:pStyle w:val="Textbody"/>
      </w:pPr>
    </w:p>
    <w:p w14:paraId="15B4B2D5" w14:textId="77777777" w:rsidR="00B43EA4" w:rsidRDefault="00B43EA4" w:rsidP="00084EBF">
      <w:pPr>
        <w:pStyle w:val="Textbody"/>
      </w:pPr>
    </w:p>
    <w:p w14:paraId="036745CF" w14:textId="77777777" w:rsidR="00B43EA4" w:rsidRDefault="00B43EA4" w:rsidP="00084EBF">
      <w:pPr>
        <w:pStyle w:val="Textbody"/>
      </w:pPr>
    </w:p>
    <w:p w14:paraId="0FAD66D1" w14:textId="77777777" w:rsidR="00857795" w:rsidRDefault="00857795">
      <w:pPr>
        <w:suppressAutoHyphens w:val="0"/>
        <w:rPr>
          <w:rFonts w:ascii="Arial Narrow" w:hAnsi="Arial Narrow"/>
          <w:b/>
          <w:sz w:val="22"/>
        </w:rPr>
      </w:pPr>
      <w:r>
        <w:br w:type="page"/>
      </w:r>
    </w:p>
    <w:p w14:paraId="7E6FA120" w14:textId="20430C94" w:rsidR="00B43EA4" w:rsidRDefault="00DD1DB0" w:rsidP="00084EBF">
      <w:pPr>
        <w:pStyle w:val="Titre3"/>
        <w:rPr>
          <w:color w:val="auto"/>
        </w:rPr>
      </w:pPr>
      <w:bookmarkStart w:id="27" w:name="_Toc216276885"/>
      <w:r w:rsidRPr="00B43EA4">
        <w:rPr>
          <w:color w:val="auto"/>
        </w:rPr>
        <w:lastRenderedPageBreak/>
        <w:t xml:space="preserve">Sous-Critère 3.2 – </w:t>
      </w:r>
      <w:r w:rsidR="00A10F06" w:rsidRPr="00A10F06">
        <w:rPr>
          <w:color w:val="auto"/>
        </w:rPr>
        <w:t xml:space="preserve">Garanties apportées en termes de méthodologie pour la réalisation des audits d'exploitations annuels </w:t>
      </w:r>
      <w:r w:rsidRPr="00B43EA4">
        <w:rPr>
          <w:color w:val="auto"/>
        </w:rPr>
        <w:t>(</w:t>
      </w:r>
      <w:r w:rsidR="00EE0A7C">
        <w:rPr>
          <w:color w:val="auto"/>
        </w:rPr>
        <w:t>4</w:t>
      </w:r>
      <w:r w:rsidRPr="00B43EA4">
        <w:rPr>
          <w:color w:val="auto"/>
        </w:rPr>
        <w:t xml:space="preserve"> points)</w:t>
      </w:r>
      <w:r w:rsidR="00B43EA4">
        <w:rPr>
          <w:color w:val="auto"/>
        </w:rPr>
        <w:t> :</w:t>
      </w:r>
      <w:bookmarkEnd w:id="27"/>
      <w:r w:rsidR="00B43EA4">
        <w:rPr>
          <w:color w:val="auto"/>
        </w:rPr>
        <w:t xml:space="preserve"> </w:t>
      </w:r>
    </w:p>
    <w:p w14:paraId="300EBD23" w14:textId="54EACDD0" w:rsidR="00B43EA4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Le soumissionnaire décrit </w:t>
      </w:r>
      <w:r w:rsidR="00DD1DB0" w:rsidRPr="00857795">
        <w:rPr>
          <w:rFonts w:ascii="Arial Narrow" w:hAnsi="Arial Narrow"/>
          <w:sz w:val="22"/>
          <w:szCs w:val="22"/>
        </w:rPr>
        <w:t xml:space="preserve">la méthodologie mise en </w:t>
      </w:r>
      <w:r w:rsidR="00FC60BA" w:rsidRPr="00857795">
        <w:rPr>
          <w:rFonts w:ascii="Arial Narrow" w:hAnsi="Arial Narrow"/>
          <w:sz w:val="22"/>
          <w:szCs w:val="22"/>
        </w:rPr>
        <w:t>œuvre</w:t>
      </w:r>
      <w:r w:rsidR="00DD1DB0" w:rsidRPr="00857795">
        <w:rPr>
          <w:rFonts w:ascii="Arial Narrow" w:hAnsi="Arial Narrow"/>
          <w:sz w:val="22"/>
          <w:szCs w:val="22"/>
        </w:rPr>
        <w:t xml:space="preserve"> dans le cadre de la réalisation de l'audit d'exploitation annuel</w:t>
      </w:r>
      <w:r w:rsidRPr="00857795">
        <w:rPr>
          <w:rFonts w:ascii="Arial Narrow" w:hAnsi="Arial Narrow"/>
          <w:sz w:val="22"/>
          <w:szCs w:val="22"/>
        </w:rPr>
        <w:t>.</w:t>
      </w:r>
    </w:p>
    <w:p w14:paraId="3EC248E2" w14:textId="77777777" w:rsidR="00B43EA4" w:rsidRDefault="00B43EA4" w:rsidP="00084EBF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67741767" w14:textId="77777777" w:rsidTr="00155187">
        <w:trPr>
          <w:trHeight w:val="7029"/>
        </w:trPr>
        <w:tc>
          <w:tcPr>
            <w:tcW w:w="8411" w:type="dxa"/>
          </w:tcPr>
          <w:p w14:paraId="4C0DAE2A" w14:textId="77777777" w:rsidR="00A10F06" w:rsidRDefault="00A10F06" w:rsidP="00084EBF">
            <w:bookmarkStart w:id="28" w:name="_Hlk216108276"/>
          </w:p>
          <w:p w14:paraId="43DF54F4" w14:textId="77777777" w:rsidR="00A10F06" w:rsidRDefault="00A10F06" w:rsidP="00084EBF"/>
          <w:p w14:paraId="69CAEA5B" w14:textId="77777777" w:rsidR="00A10F06" w:rsidRDefault="00A10F06" w:rsidP="00084EBF"/>
          <w:p w14:paraId="288D9D78" w14:textId="77777777" w:rsidR="00A10F06" w:rsidRDefault="00A10F06" w:rsidP="00084EBF"/>
          <w:p w14:paraId="5BDEDA76" w14:textId="77777777" w:rsidR="00A10F06" w:rsidRDefault="00A10F06" w:rsidP="00084EBF"/>
          <w:p w14:paraId="0F6FC0DB" w14:textId="77777777" w:rsidR="00A10F06" w:rsidRDefault="00A10F06" w:rsidP="00084EBF"/>
          <w:p w14:paraId="4D4638D2" w14:textId="77777777" w:rsidR="00A10F06" w:rsidRDefault="00A10F06" w:rsidP="00084EBF"/>
          <w:p w14:paraId="19FEB106" w14:textId="77777777" w:rsidR="00A10F06" w:rsidRDefault="00A10F06" w:rsidP="00084EBF"/>
          <w:p w14:paraId="5AD9F9C3" w14:textId="77777777" w:rsidR="00A10F06" w:rsidRDefault="00A10F06" w:rsidP="00084EBF"/>
          <w:p w14:paraId="774F8BB9" w14:textId="77777777" w:rsidR="00A10F06" w:rsidRDefault="00A10F06" w:rsidP="00084EBF"/>
          <w:p w14:paraId="41B028E6" w14:textId="77777777" w:rsidR="00A10F06" w:rsidRDefault="00A10F06" w:rsidP="00084EBF"/>
          <w:p w14:paraId="1E1DE097" w14:textId="77777777" w:rsidR="00A10F06" w:rsidRDefault="00A10F06" w:rsidP="00084EBF"/>
          <w:p w14:paraId="7B3DBCF2" w14:textId="77777777" w:rsidR="00A10F06" w:rsidRDefault="00A10F06" w:rsidP="00084EBF"/>
          <w:p w14:paraId="0A8683AF" w14:textId="77777777" w:rsidR="00A10F06" w:rsidRDefault="00A10F06" w:rsidP="00084EBF"/>
          <w:p w14:paraId="6576761D" w14:textId="77777777" w:rsidR="00A10F06" w:rsidRDefault="00A10F06" w:rsidP="00084EBF"/>
          <w:p w14:paraId="0C9E1074" w14:textId="77777777" w:rsidR="00A10F06" w:rsidRDefault="00A10F06" w:rsidP="00084EBF"/>
          <w:p w14:paraId="26E9E46B" w14:textId="77777777" w:rsidR="00A10F06" w:rsidRDefault="00A10F06" w:rsidP="00084EBF"/>
          <w:p w14:paraId="75ECB223" w14:textId="77777777" w:rsidR="00A10F06" w:rsidRDefault="00A10F06" w:rsidP="00084EBF"/>
          <w:p w14:paraId="147ADDAE" w14:textId="77777777" w:rsidR="00A10F06" w:rsidRDefault="00A10F06" w:rsidP="00084EBF"/>
          <w:p w14:paraId="48972484" w14:textId="77777777" w:rsidR="00A10F06" w:rsidRDefault="00A10F06" w:rsidP="00084EBF"/>
          <w:p w14:paraId="6960C0A8" w14:textId="77777777" w:rsidR="00A10F06" w:rsidRDefault="00A10F06" w:rsidP="00084EBF"/>
          <w:p w14:paraId="3FCBCBAB" w14:textId="77777777" w:rsidR="00A10F06" w:rsidRDefault="00A10F06" w:rsidP="00084EBF"/>
          <w:p w14:paraId="08512269" w14:textId="77777777" w:rsidR="00A10F06" w:rsidRDefault="00A10F06" w:rsidP="00084EBF"/>
          <w:p w14:paraId="2BA1CDF8" w14:textId="77777777" w:rsidR="00A10F06" w:rsidRDefault="00A10F06" w:rsidP="00084EBF"/>
          <w:p w14:paraId="796762EE" w14:textId="77777777" w:rsidR="00A10F06" w:rsidRDefault="00A10F06" w:rsidP="00084EBF"/>
          <w:p w14:paraId="0E4B3B60" w14:textId="77777777" w:rsidR="00A10F06" w:rsidRDefault="00A10F06" w:rsidP="00084EBF"/>
          <w:p w14:paraId="77318F8A" w14:textId="77777777" w:rsidR="00A10F06" w:rsidRDefault="00A10F06" w:rsidP="00084EBF"/>
          <w:p w14:paraId="435C8DC7" w14:textId="77777777" w:rsidR="00A10F06" w:rsidRDefault="00A10F06" w:rsidP="00084EBF"/>
          <w:p w14:paraId="50B7F3D1" w14:textId="77777777" w:rsidR="00A10F06" w:rsidRDefault="00A10F06" w:rsidP="00084EBF"/>
          <w:p w14:paraId="3C1181AD" w14:textId="77777777" w:rsidR="00A10F06" w:rsidRDefault="00A10F06" w:rsidP="00084EBF"/>
          <w:p w14:paraId="06A8A125" w14:textId="77777777" w:rsidR="00A10F06" w:rsidRDefault="00A10F06" w:rsidP="00084EBF"/>
          <w:p w14:paraId="0E3AAD03" w14:textId="77777777" w:rsidR="00A10F06" w:rsidRDefault="00A10F06" w:rsidP="00084EBF"/>
          <w:p w14:paraId="7C0BF1C7" w14:textId="77777777" w:rsidR="00A10F06" w:rsidRDefault="00A10F06" w:rsidP="00084EBF"/>
          <w:p w14:paraId="71474724" w14:textId="77777777" w:rsidR="00A10F06" w:rsidRDefault="00A10F06" w:rsidP="00084EBF"/>
          <w:p w14:paraId="568126FD" w14:textId="77777777" w:rsidR="00A10F06" w:rsidRDefault="00A10F06" w:rsidP="00084EBF"/>
          <w:p w14:paraId="33C19BF1" w14:textId="77777777" w:rsidR="00A10F06" w:rsidRDefault="00A10F06" w:rsidP="00084EBF"/>
          <w:p w14:paraId="258832D6" w14:textId="77777777" w:rsidR="00A10F06" w:rsidRDefault="00A10F06" w:rsidP="00084EBF"/>
          <w:p w14:paraId="7512FDC0" w14:textId="77777777" w:rsidR="00A10F06" w:rsidRDefault="00A10F06" w:rsidP="00084EBF"/>
          <w:p w14:paraId="749DAFEC" w14:textId="77777777" w:rsidR="00A10F06" w:rsidRDefault="00A10F06" w:rsidP="00084EBF"/>
          <w:p w14:paraId="6072F6A1" w14:textId="77777777" w:rsidR="00A10F06" w:rsidRDefault="00A10F06" w:rsidP="00084EBF"/>
          <w:p w14:paraId="356C6F1B" w14:textId="77777777" w:rsidR="00A10F06" w:rsidRDefault="00A10F06" w:rsidP="00084EBF"/>
          <w:p w14:paraId="1BEF38E0" w14:textId="77777777" w:rsidR="00A10F06" w:rsidRDefault="00A10F06" w:rsidP="00084EBF"/>
          <w:p w14:paraId="4365A997" w14:textId="77777777" w:rsidR="00A10F06" w:rsidRDefault="00A10F06" w:rsidP="00084EBF"/>
          <w:p w14:paraId="2E27D2E2" w14:textId="77777777" w:rsidR="00A10F06" w:rsidRDefault="00A10F06" w:rsidP="00084EBF"/>
          <w:p w14:paraId="48D1F773" w14:textId="77777777" w:rsidR="00A10F06" w:rsidRDefault="00A10F06" w:rsidP="00084EBF"/>
          <w:p w14:paraId="3A0EDE54" w14:textId="77777777" w:rsidR="00A10F06" w:rsidRDefault="00A10F06" w:rsidP="00084EBF"/>
        </w:tc>
      </w:tr>
      <w:bookmarkEnd w:id="28"/>
    </w:tbl>
    <w:p w14:paraId="54E6D62D" w14:textId="77777777" w:rsidR="00B43EA4" w:rsidRDefault="00B43EA4" w:rsidP="00084EBF">
      <w:pPr>
        <w:pStyle w:val="Textbody"/>
      </w:pPr>
    </w:p>
    <w:p w14:paraId="1823CAF1" w14:textId="77777777" w:rsidR="00B43EA4" w:rsidRDefault="00B43EA4" w:rsidP="00084EBF">
      <w:pPr>
        <w:pStyle w:val="Textbody"/>
      </w:pPr>
    </w:p>
    <w:p w14:paraId="51EB9B20" w14:textId="77777777" w:rsidR="00B43EA4" w:rsidRDefault="00B43EA4" w:rsidP="00084EBF">
      <w:pPr>
        <w:pStyle w:val="Textbody"/>
      </w:pPr>
    </w:p>
    <w:p w14:paraId="7AF2228D" w14:textId="77777777" w:rsidR="00B43EA4" w:rsidRDefault="00B43EA4" w:rsidP="00084EBF">
      <w:pPr>
        <w:pStyle w:val="Textbody"/>
      </w:pPr>
    </w:p>
    <w:p w14:paraId="2D97B944" w14:textId="77777777" w:rsidR="00B43EA4" w:rsidRDefault="00B43EA4" w:rsidP="00084EBF">
      <w:pPr>
        <w:pStyle w:val="Textbody"/>
      </w:pPr>
    </w:p>
    <w:p w14:paraId="2FF19FE0" w14:textId="77777777" w:rsidR="00B43EA4" w:rsidRDefault="00B43EA4" w:rsidP="00084EBF">
      <w:pPr>
        <w:pStyle w:val="Textbody"/>
      </w:pPr>
    </w:p>
    <w:p w14:paraId="03A28B8C" w14:textId="77777777" w:rsidR="00B43EA4" w:rsidRDefault="00B43EA4" w:rsidP="00084EBF">
      <w:pPr>
        <w:pStyle w:val="Textbody"/>
      </w:pPr>
    </w:p>
    <w:p w14:paraId="09114F44" w14:textId="77777777" w:rsidR="00B43EA4" w:rsidRDefault="00B43EA4" w:rsidP="00084EBF">
      <w:pPr>
        <w:pStyle w:val="Textbody"/>
      </w:pPr>
    </w:p>
    <w:p w14:paraId="32318E56" w14:textId="77777777" w:rsidR="00B43EA4" w:rsidRDefault="00B43EA4" w:rsidP="00084EBF">
      <w:pPr>
        <w:pStyle w:val="Textbody"/>
      </w:pPr>
    </w:p>
    <w:p w14:paraId="3583E652" w14:textId="77777777" w:rsidR="00B43EA4" w:rsidRDefault="00B43EA4" w:rsidP="00084EBF">
      <w:pPr>
        <w:pStyle w:val="Textbody"/>
      </w:pPr>
    </w:p>
    <w:p w14:paraId="2BD0D671" w14:textId="77777777" w:rsidR="00B43EA4" w:rsidRDefault="00B43EA4" w:rsidP="00084EBF">
      <w:pPr>
        <w:pStyle w:val="Textbody"/>
      </w:pPr>
    </w:p>
    <w:p w14:paraId="1BC41740" w14:textId="77777777" w:rsidR="00B43EA4" w:rsidRDefault="00B43EA4" w:rsidP="00084EBF">
      <w:pPr>
        <w:pStyle w:val="Textbody"/>
      </w:pPr>
    </w:p>
    <w:p w14:paraId="7D1497E5" w14:textId="77777777" w:rsidR="00B43EA4" w:rsidRDefault="00B43EA4" w:rsidP="00084EBF">
      <w:pPr>
        <w:pStyle w:val="Textbody"/>
      </w:pPr>
    </w:p>
    <w:p w14:paraId="0F7CD888" w14:textId="77777777" w:rsidR="00B43EA4" w:rsidRDefault="00B43EA4" w:rsidP="00084EBF">
      <w:pPr>
        <w:pStyle w:val="Textbody"/>
      </w:pPr>
    </w:p>
    <w:p w14:paraId="5E5D4C9B" w14:textId="77777777" w:rsidR="00B43EA4" w:rsidRDefault="00B43EA4" w:rsidP="00084EBF">
      <w:pPr>
        <w:pStyle w:val="Textbody"/>
      </w:pPr>
    </w:p>
    <w:p w14:paraId="7F150CE1" w14:textId="77777777" w:rsidR="00B43EA4" w:rsidRDefault="00B43EA4" w:rsidP="00084EBF">
      <w:pPr>
        <w:pStyle w:val="Textbody"/>
      </w:pPr>
    </w:p>
    <w:p w14:paraId="2CE456AF" w14:textId="77777777" w:rsidR="00B43EA4" w:rsidRDefault="00B43EA4" w:rsidP="00084EBF">
      <w:pPr>
        <w:pStyle w:val="Textbody"/>
      </w:pPr>
    </w:p>
    <w:p w14:paraId="419E446A" w14:textId="77777777" w:rsidR="00B43EA4" w:rsidRDefault="00B43EA4" w:rsidP="00084EBF">
      <w:pPr>
        <w:pStyle w:val="Textbody"/>
      </w:pPr>
    </w:p>
    <w:p w14:paraId="5009CD9A" w14:textId="77777777" w:rsidR="00B43EA4" w:rsidRDefault="00B43EA4" w:rsidP="00084EBF">
      <w:pPr>
        <w:pStyle w:val="Textbody"/>
      </w:pPr>
    </w:p>
    <w:p w14:paraId="53098359" w14:textId="77777777" w:rsidR="00B43EA4" w:rsidRDefault="00B43EA4" w:rsidP="00084EBF">
      <w:pPr>
        <w:pStyle w:val="Textbody"/>
      </w:pPr>
    </w:p>
    <w:p w14:paraId="4B10FE3A" w14:textId="77777777" w:rsidR="00B43EA4" w:rsidRDefault="00B43EA4" w:rsidP="00084EBF">
      <w:pPr>
        <w:pStyle w:val="Textbody"/>
      </w:pPr>
    </w:p>
    <w:p w14:paraId="22005075" w14:textId="77777777" w:rsidR="00B43EA4" w:rsidRDefault="00B43EA4" w:rsidP="00084EBF">
      <w:pPr>
        <w:pStyle w:val="Textbody"/>
      </w:pPr>
    </w:p>
    <w:p w14:paraId="11B151AA" w14:textId="77777777" w:rsidR="00B43EA4" w:rsidRDefault="00B43EA4" w:rsidP="00084EBF">
      <w:pPr>
        <w:pStyle w:val="Textbody"/>
      </w:pPr>
    </w:p>
    <w:p w14:paraId="61EF2735" w14:textId="77777777" w:rsidR="00B43EA4" w:rsidRDefault="00B43EA4" w:rsidP="00084EBF">
      <w:pPr>
        <w:pStyle w:val="Textbody"/>
      </w:pPr>
    </w:p>
    <w:p w14:paraId="1553A844" w14:textId="77777777" w:rsidR="00B43EA4" w:rsidRDefault="00B43EA4" w:rsidP="00084EBF">
      <w:pPr>
        <w:pStyle w:val="Textbody"/>
      </w:pPr>
    </w:p>
    <w:p w14:paraId="31441A46" w14:textId="77777777" w:rsidR="00B43EA4" w:rsidRDefault="00B43EA4" w:rsidP="00084EBF">
      <w:pPr>
        <w:pStyle w:val="Textbody"/>
      </w:pPr>
    </w:p>
    <w:p w14:paraId="4282AC21" w14:textId="77777777" w:rsidR="00B43EA4" w:rsidRDefault="00B43EA4" w:rsidP="00084EBF">
      <w:pPr>
        <w:pStyle w:val="Textbody"/>
      </w:pPr>
    </w:p>
    <w:p w14:paraId="1BB0724D" w14:textId="77777777" w:rsidR="00B43EA4" w:rsidRDefault="00B43EA4" w:rsidP="00084EBF">
      <w:pPr>
        <w:pStyle w:val="Textbody"/>
      </w:pPr>
    </w:p>
    <w:p w14:paraId="1CDB8ADF" w14:textId="77777777" w:rsidR="00B43EA4" w:rsidRDefault="00B43EA4" w:rsidP="00084EBF">
      <w:pPr>
        <w:pStyle w:val="Textbody"/>
      </w:pPr>
    </w:p>
    <w:p w14:paraId="0AA93E24" w14:textId="77777777" w:rsidR="00B43EA4" w:rsidRDefault="00B43EA4" w:rsidP="00084EBF">
      <w:pPr>
        <w:pStyle w:val="Textbody"/>
      </w:pPr>
    </w:p>
    <w:p w14:paraId="33E3DFA6" w14:textId="77777777" w:rsidR="00B43EA4" w:rsidRDefault="00B43EA4" w:rsidP="00084EBF">
      <w:pPr>
        <w:pStyle w:val="Textbody"/>
      </w:pPr>
    </w:p>
    <w:p w14:paraId="67F953C3" w14:textId="77777777" w:rsidR="00B43EA4" w:rsidRDefault="00B43EA4" w:rsidP="00084EBF">
      <w:pPr>
        <w:pStyle w:val="Textbody"/>
      </w:pPr>
    </w:p>
    <w:p w14:paraId="5F5D3DBF" w14:textId="77777777" w:rsidR="00B43EA4" w:rsidRDefault="00B43EA4" w:rsidP="00084EBF">
      <w:pPr>
        <w:pStyle w:val="Textbody"/>
      </w:pPr>
    </w:p>
    <w:p w14:paraId="5A90FA49" w14:textId="77777777" w:rsidR="00B43EA4" w:rsidRDefault="00B43EA4" w:rsidP="00084EBF">
      <w:pPr>
        <w:pStyle w:val="Textbody"/>
      </w:pPr>
    </w:p>
    <w:p w14:paraId="24D3AA96" w14:textId="77777777" w:rsidR="00B43EA4" w:rsidRDefault="00B43EA4" w:rsidP="00084EBF">
      <w:pPr>
        <w:pStyle w:val="Textbody"/>
      </w:pPr>
    </w:p>
    <w:p w14:paraId="3975B3EC" w14:textId="77777777" w:rsidR="00B43EA4" w:rsidRDefault="00B43EA4" w:rsidP="00084EBF">
      <w:pPr>
        <w:pStyle w:val="Textbody"/>
      </w:pPr>
    </w:p>
    <w:p w14:paraId="340537B4" w14:textId="77777777" w:rsidR="00B43EA4" w:rsidRDefault="00B43EA4" w:rsidP="00084EBF">
      <w:pPr>
        <w:pStyle w:val="Textbody"/>
      </w:pPr>
    </w:p>
    <w:p w14:paraId="1BCF07E7" w14:textId="77777777" w:rsidR="00B43EA4" w:rsidRDefault="00B43EA4" w:rsidP="00084EBF">
      <w:pPr>
        <w:pStyle w:val="Textbody"/>
      </w:pPr>
    </w:p>
    <w:p w14:paraId="69B90CF6" w14:textId="77777777" w:rsidR="00B43EA4" w:rsidRDefault="00B43EA4" w:rsidP="00084EBF">
      <w:pPr>
        <w:pStyle w:val="Textbody"/>
      </w:pPr>
    </w:p>
    <w:p w14:paraId="767C6FFC" w14:textId="77777777" w:rsidR="00B43EA4" w:rsidRDefault="00B43EA4" w:rsidP="00084EBF">
      <w:pPr>
        <w:pStyle w:val="Textbody"/>
      </w:pPr>
    </w:p>
    <w:p w14:paraId="3B6F1E4B" w14:textId="77777777" w:rsidR="00B43EA4" w:rsidRDefault="00B43EA4" w:rsidP="00084EBF">
      <w:pPr>
        <w:pStyle w:val="Textbody"/>
      </w:pPr>
    </w:p>
    <w:p w14:paraId="1899C975" w14:textId="77777777" w:rsidR="00B43EA4" w:rsidRDefault="00B43EA4" w:rsidP="00084EBF">
      <w:pPr>
        <w:pStyle w:val="Textbody"/>
      </w:pPr>
    </w:p>
    <w:p w14:paraId="426A167C" w14:textId="77777777" w:rsidR="00B43EA4" w:rsidRDefault="00B43EA4" w:rsidP="00084EBF">
      <w:pPr>
        <w:pStyle w:val="Textbody"/>
      </w:pPr>
    </w:p>
    <w:p w14:paraId="03571C8B" w14:textId="77777777" w:rsidR="00B43EA4" w:rsidRDefault="00B43EA4" w:rsidP="00084EBF">
      <w:pPr>
        <w:pStyle w:val="Textbody"/>
      </w:pPr>
    </w:p>
    <w:p w14:paraId="43C5E5C4" w14:textId="77777777" w:rsidR="00B43EA4" w:rsidRDefault="00B43EA4" w:rsidP="00084EBF">
      <w:pPr>
        <w:pStyle w:val="Textbody"/>
      </w:pPr>
    </w:p>
    <w:p w14:paraId="6A6C6CBC" w14:textId="77777777" w:rsidR="00B43EA4" w:rsidRDefault="00B43EA4" w:rsidP="00084EBF">
      <w:pPr>
        <w:pStyle w:val="Textbody"/>
      </w:pPr>
    </w:p>
    <w:p w14:paraId="40243A18" w14:textId="77777777" w:rsidR="00B43EA4" w:rsidRDefault="00B43EA4" w:rsidP="00084EBF">
      <w:pPr>
        <w:pStyle w:val="Textbody"/>
      </w:pPr>
    </w:p>
    <w:p w14:paraId="3F2657D5" w14:textId="77777777" w:rsidR="00B43EA4" w:rsidRPr="00B43EA4" w:rsidRDefault="00B43EA4" w:rsidP="00084EBF">
      <w:pPr>
        <w:pStyle w:val="Textbody"/>
      </w:pPr>
    </w:p>
    <w:p w14:paraId="1C782DB5" w14:textId="77777777" w:rsidR="00FC60BA" w:rsidRDefault="00FC60BA" w:rsidP="00084EBF">
      <w:pPr>
        <w:pStyle w:val="Textbody"/>
      </w:pPr>
    </w:p>
    <w:p w14:paraId="3EA7C270" w14:textId="77777777" w:rsidR="00857795" w:rsidRDefault="00857795">
      <w:pPr>
        <w:suppressAutoHyphens w:val="0"/>
        <w:rPr>
          <w:rFonts w:ascii="Arial Narrow" w:hAnsi="Arial Narrow"/>
          <w:b/>
          <w:sz w:val="22"/>
        </w:rPr>
      </w:pPr>
      <w:r>
        <w:br w:type="page"/>
      </w:r>
    </w:p>
    <w:p w14:paraId="23B0328C" w14:textId="045B53BA" w:rsidR="00B43EA4" w:rsidRDefault="00FC60BA" w:rsidP="00084EBF">
      <w:pPr>
        <w:pStyle w:val="Titre3"/>
        <w:rPr>
          <w:color w:val="auto"/>
        </w:rPr>
      </w:pPr>
      <w:bookmarkStart w:id="29" w:name="_Toc216276886"/>
      <w:r w:rsidRPr="00B43EA4">
        <w:rPr>
          <w:color w:val="auto"/>
        </w:rPr>
        <w:lastRenderedPageBreak/>
        <w:t xml:space="preserve">Sous-Critère 3.3 – </w:t>
      </w:r>
      <w:r w:rsidR="00A10F06" w:rsidRPr="00A10F06">
        <w:rPr>
          <w:color w:val="auto"/>
        </w:rPr>
        <w:t>Garanties apportées en termes de méthodologie pour la réalisation du Système d'information Stratégique et Opérationnel</w:t>
      </w:r>
      <w:r w:rsidR="00A10F06" w:rsidRPr="00B43EA4">
        <w:rPr>
          <w:color w:val="auto"/>
        </w:rPr>
        <w:t xml:space="preserve"> </w:t>
      </w:r>
      <w:r w:rsidRPr="00B43EA4">
        <w:rPr>
          <w:color w:val="auto"/>
        </w:rPr>
        <w:t>(4 points)</w:t>
      </w:r>
      <w:r w:rsidR="00B43EA4">
        <w:rPr>
          <w:color w:val="auto"/>
        </w:rPr>
        <w:t> :</w:t>
      </w:r>
      <w:bookmarkEnd w:id="29"/>
      <w:r w:rsidRPr="00B43EA4">
        <w:rPr>
          <w:color w:val="auto"/>
        </w:rPr>
        <w:t xml:space="preserve"> </w:t>
      </w:r>
    </w:p>
    <w:p w14:paraId="554A5470" w14:textId="66ABEA91" w:rsidR="00FC60BA" w:rsidRPr="00857795" w:rsidRDefault="00A10F06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 xml:space="preserve">Le soumissionnaire décrit le </w:t>
      </w:r>
      <w:r w:rsidR="00FC60BA" w:rsidRPr="00857795">
        <w:rPr>
          <w:rFonts w:ascii="Arial Narrow" w:hAnsi="Arial Narrow"/>
          <w:sz w:val="22"/>
          <w:szCs w:val="22"/>
        </w:rPr>
        <w:t xml:space="preserve">système d'information stratégique opérationnel mis en œuvre afin de répondre aux obligations du </w:t>
      </w:r>
      <w:r w:rsidRPr="00857795">
        <w:rPr>
          <w:rFonts w:ascii="Arial Narrow" w:hAnsi="Arial Narrow"/>
          <w:sz w:val="22"/>
          <w:szCs w:val="22"/>
        </w:rPr>
        <w:t>contrat</w:t>
      </w:r>
      <w:r w:rsidR="00B43EA4" w:rsidRPr="00857795">
        <w:rPr>
          <w:rFonts w:ascii="Arial Narrow" w:hAnsi="Arial Narrow"/>
          <w:sz w:val="22"/>
          <w:szCs w:val="22"/>
        </w:rPr>
        <w:t>.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A10F06" w14:paraId="4C6AEBF8" w14:textId="77777777" w:rsidTr="00155187">
        <w:trPr>
          <w:trHeight w:val="7029"/>
        </w:trPr>
        <w:tc>
          <w:tcPr>
            <w:tcW w:w="8411" w:type="dxa"/>
          </w:tcPr>
          <w:p w14:paraId="31453445" w14:textId="77777777" w:rsidR="00A10F06" w:rsidRDefault="00A10F06" w:rsidP="00155187">
            <w:bookmarkStart w:id="30" w:name="_Hlk216108457"/>
          </w:p>
          <w:p w14:paraId="46F30E63" w14:textId="77777777" w:rsidR="00A10F06" w:rsidRDefault="00A10F06" w:rsidP="00155187"/>
          <w:p w14:paraId="757BC534" w14:textId="77777777" w:rsidR="00A10F06" w:rsidRDefault="00A10F06" w:rsidP="00155187"/>
          <w:p w14:paraId="2849428B" w14:textId="77777777" w:rsidR="00A10F06" w:rsidRDefault="00A10F06" w:rsidP="00155187"/>
          <w:p w14:paraId="1D8AA2A5" w14:textId="77777777" w:rsidR="00A10F06" w:rsidRDefault="00A10F06" w:rsidP="00155187"/>
          <w:p w14:paraId="6A8E46BE" w14:textId="77777777" w:rsidR="00A10F06" w:rsidRDefault="00A10F06" w:rsidP="00155187"/>
          <w:p w14:paraId="6F3CC6B4" w14:textId="77777777" w:rsidR="00A10F06" w:rsidRDefault="00A10F06" w:rsidP="00155187"/>
          <w:p w14:paraId="099FE5E0" w14:textId="77777777" w:rsidR="00A10F06" w:rsidRDefault="00A10F06" w:rsidP="00155187"/>
          <w:p w14:paraId="564266DD" w14:textId="77777777" w:rsidR="00A10F06" w:rsidRDefault="00A10F06" w:rsidP="00155187"/>
          <w:p w14:paraId="4C7117BB" w14:textId="77777777" w:rsidR="00A10F06" w:rsidRDefault="00A10F06" w:rsidP="00155187"/>
          <w:p w14:paraId="29A84CE8" w14:textId="77777777" w:rsidR="00A10F06" w:rsidRDefault="00A10F06" w:rsidP="00155187"/>
          <w:p w14:paraId="389B304E" w14:textId="77777777" w:rsidR="00A10F06" w:rsidRDefault="00A10F06" w:rsidP="00155187"/>
          <w:p w14:paraId="3498F9E0" w14:textId="77777777" w:rsidR="00A10F06" w:rsidRDefault="00A10F06" w:rsidP="00155187"/>
          <w:p w14:paraId="6BB6E289" w14:textId="77777777" w:rsidR="00A10F06" w:rsidRDefault="00A10F06" w:rsidP="00155187"/>
          <w:p w14:paraId="621D8BA4" w14:textId="77777777" w:rsidR="00A10F06" w:rsidRDefault="00A10F06" w:rsidP="00155187"/>
          <w:p w14:paraId="228305BF" w14:textId="77777777" w:rsidR="00A10F06" w:rsidRDefault="00A10F06" w:rsidP="00155187"/>
          <w:p w14:paraId="17802AD5" w14:textId="77777777" w:rsidR="00A10F06" w:rsidRDefault="00A10F06" w:rsidP="00155187"/>
          <w:p w14:paraId="2AF7FAEE" w14:textId="77777777" w:rsidR="00A10F06" w:rsidRDefault="00A10F06" w:rsidP="00155187"/>
          <w:p w14:paraId="0662563B" w14:textId="77777777" w:rsidR="00A10F06" w:rsidRDefault="00A10F06" w:rsidP="00155187"/>
          <w:p w14:paraId="0592B9C7" w14:textId="77777777" w:rsidR="00A10F06" w:rsidRDefault="00A10F06" w:rsidP="00155187"/>
          <w:p w14:paraId="68EDBE70" w14:textId="77777777" w:rsidR="00A10F06" w:rsidRDefault="00A10F06" w:rsidP="00155187"/>
          <w:p w14:paraId="03AFC2E8" w14:textId="77777777" w:rsidR="00A10F06" w:rsidRDefault="00A10F06" w:rsidP="00155187"/>
          <w:p w14:paraId="08D4E732" w14:textId="77777777" w:rsidR="00A10F06" w:rsidRDefault="00A10F06" w:rsidP="00155187"/>
          <w:p w14:paraId="6AB62362" w14:textId="77777777" w:rsidR="00A10F06" w:rsidRDefault="00A10F06" w:rsidP="00155187"/>
          <w:p w14:paraId="6878459C" w14:textId="77777777" w:rsidR="00A10F06" w:rsidRDefault="00A10F06" w:rsidP="00155187"/>
          <w:p w14:paraId="691357CC" w14:textId="77777777" w:rsidR="00A10F06" w:rsidRDefault="00A10F06" w:rsidP="00155187"/>
          <w:p w14:paraId="261C1D0E" w14:textId="77777777" w:rsidR="00A10F06" w:rsidRDefault="00A10F06" w:rsidP="00155187"/>
          <w:p w14:paraId="1F9363CD" w14:textId="77777777" w:rsidR="00A10F06" w:rsidRDefault="00A10F06" w:rsidP="00155187"/>
          <w:p w14:paraId="74686E69" w14:textId="77777777" w:rsidR="00A10F06" w:rsidRDefault="00A10F06" w:rsidP="00155187"/>
          <w:p w14:paraId="6560A229" w14:textId="77777777" w:rsidR="00A10F06" w:rsidRDefault="00A10F06" w:rsidP="00155187"/>
          <w:p w14:paraId="4739EE03" w14:textId="77777777" w:rsidR="00A10F06" w:rsidRDefault="00A10F06" w:rsidP="00155187"/>
          <w:p w14:paraId="146CD13E" w14:textId="77777777" w:rsidR="00A10F06" w:rsidRDefault="00A10F06" w:rsidP="00155187"/>
          <w:p w14:paraId="2DA3FD6F" w14:textId="77777777" w:rsidR="00A10F06" w:rsidRDefault="00A10F06" w:rsidP="00155187"/>
          <w:p w14:paraId="073E50DD" w14:textId="77777777" w:rsidR="00A10F06" w:rsidRDefault="00A10F06" w:rsidP="00155187"/>
          <w:p w14:paraId="7CB0D0F9" w14:textId="77777777" w:rsidR="00A10F06" w:rsidRDefault="00A10F06" w:rsidP="00155187"/>
          <w:p w14:paraId="264DE47C" w14:textId="77777777" w:rsidR="00A10F06" w:rsidRDefault="00A10F06" w:rsidP="00155187"/>
          <w:p w14:paraId="15431EA0" w14:textId="77777777" w:rsidR="00A10F06" w:rsidRDefault="00A10F06" w:rsidP="00155187"/>
          <w:p w14:paraId="4AFA8EBB" w14:textId="77777777" w:rsidR="00A10F06" w:rsidRDefault="00A10F06" w:rsidP="00155187"/>
          <w:p w14:paraId="2E3F10FD" w14:textId="77777777" w:rsidR="00A10F06" w:rsidRDefault="00A10F06" w:rsidP="00155187"/>
          <w:p w14:paraId="5095C450" w14:textId="77777777" w:rsidR="00A10F06" w:rsidRDefault="00A10F06" w:rsidP="00155187"/>
          <w:p w14:paraId="38ED52F1" w14:textId="77777777" w:rsidR="00A10F06" w:rsidRDefault="00A10F06" w:rsidP="00155187"/>
          <w:p w14:paraId="53BA2A2B" w14:textId="77777777" w:rsidR="00A10F06" w:rsidRDefault="00A10F06" w:rsidP="00155187"/>
          <w:p w14:paraId="51BAA1B0" w14:textId="77777777" w:rsidR="00A10F06" w:rsidRDefault="00A10F06" w:rsidP="00155187"/>
          <w:p w14:paraId="5CDE7221" w14:textId="77777777" w:rsidR="00A10F06" w:rsidRDefault="00A10F06" w:rsidP="00155187"/>
          <w:p w14:paraId="49FDFC03" w14:textId="77777777" w:rsidR="00A10F06" w:rsidRDefault="00A10F06" w:rsidP="00155187"/>
          <w:p w14:paraId="07C3F423" w14:textId="77777777" w:rsidR="00A10F06" w:rsidRDefault="00A10F06" w:rsidP="00155187"/>
          <w:p w14:paraId="09427507" w14:textId="77777777" w:rsidR="00A10F06" w:rsidRDefault="00A10F06" w:rsidP="00155187"/>
          <w:p w14:paraId="55903FE5" w14:textId="77777777" w:rsidR="00A10F06" w:rsidRDefault="00A10F06" w:rsidP="00155187"/>
          <w:p w14:paraId="19F0106E" w14:textId="77777777" w:rsidR="00A10F06" w:rsidRDefault="00A10F06" w:rsidP="00155187"/>
          <w:p w14:paraId="29B31671" w14:textId="77777777" w:rsidR="00A10F06" w:rsidRDefault="00A10F06" w:rsidP="00155187"/>
          <w:p w14:paraId="5670B5A8" w14:textId="77777777" w:rsidR="00A10F06" w:rsidRDefault="00A10F06" w:rsidP="00155187"/>
          <w:p w14:paraId="3CF5C83F" w14:textId="77777777" w:rsidR="00A10F06" w:rsidRDefault="00A10F06" w:rsidP="00155187"/>
          <w:p w14:paraId="3C0FE70A" w14:textId="77777777" w:rsidR="00A10F06" w:rsidRDefault="00A10F06" w:rsidP="00155187"/>
          <w:p w14:paraId="491F2F6B" w14:textId="77777777" w:rsidR="00A10F06" w:rsidRDefault="00A10F06" w:rsidP="00155187"/>
        </w:tc>
      </w:tr>
      <w:bookmarkEnd w:id="30"/>
    </w:tbl>
    <w:p w14:paraId="0A6D8E59" w14:textId="77777777" w:rsidR="00FC60BA" w:rsidRPr="00FC60BA" w:rsidRDefault="00FC60BA" w:rsidP="00FC60BA">
      <w:pPr>
        <w:pStyle w:val="Textbody"/>
      </w:pPr>
    </w:p>
    <w:p w14:paraId="4AEF4321" w14:textId="77777777" w:rsidR="00DD1DB0" w:rsidRPr="00DD1DB0" w:rsidRDefault="00DD1DB0" w:rsidP="00DD1DB0">
      <w:pPr>
        <w:pStyle w:val="Textbody"/>
      </w:pPr>
    </w:p>
    <w:p w14:paraId="7D86BF99" w14:textId="79EEC12C" w:rsidR="00500A12" w:rsidRPr="00500A12" w:rsidRDefault="00500A12" w:rsidP="00500A12">
      <w:pPr>
        <w:pStyle w:val="Textbody"/>
      </w:pPr>
    </w:p>
    <w:p w14:paraId="6632473D" w14:textId="77777777" w:rsidR="002D3426" w:rsidRPr="002D3426" w:rsidRDefault="002D3426" w:rsidP="002D3426">
      <w:pPr>
        <w:pStyle w:val="Textbody"/>
      </w:pPr>
    </w:p>
    <w:p w14:paraId="6E048A27" w14:textId="2E2A82BA" w:rsidR="00775C69" w:rsidRPr="002F56BA" w:rsidRDefault="002D3426" w:rsidP="002F56BA">
      <w:pPr>
        <w:suppressAutoHyphens w:val="0"/>
        <w:rPr>
          <w:rFonts w:ascii="Times New Roman" w:hAnsi="Times New Roman"/>
          <w:i/>
        </w:rPr>
      </w:pPr>
      <w:r>
        <w:br w:type="page"/>
      </w:r>
    </w:p>
    <w:p w14:paraId="2120C4D4" w14:textId="77777777" w:rsidR="00775C69" w:rsidRPr="00775C69" w:rsidRDefault="00775C69" w:rsidP="00775C69">
      <w:pPr>
        <w:pStyle w:val="Textbody"/>
      </w:pPr>
    </w:p>
    <w:p w14:paraId="0D08B883" w14:textId="7DC266AB" w:rsidR="00281847" w:rsidRDefault="00281847" w:rsidP="00281847">
      <w:pPr>
        <w:pStyle w:val="Titre1"/>
      </w:pPr>
      <w:bookmarkStart w:id="31" w:name="_Toc216266549"/>
      <w:bookmarkStart w:id="32" w:name="_Toc216276887"/>
      <w:r>
        <w:t>Critère environnementa</w:t>
      </w:r>
      <w:r w:rsidR="00A106AE">
        <w:t xml:space="preserve">l </w:t>
      </w:r>
      <w:r>
        <w:t>(</w:t>
      </w:r>
      <w:r w:rsidR="00502658">
        <w:t>5</w:t>
      </w:r>
      <w:r>
        <w:t xml:space="preserve"> </w:t>
      </w:r>
      <w:r w:rsidR="00A106AE">
        <w:t>points</w:t>
      </w:r>
      <w:r>
        <w:t>)</w:t>
      </w:r>
      <w:bookmarkEnd w:id="31"/>
      <w:bookmarkEnd w:id="32"/>
    </w:p>
    <w:p w14:paraId="59B920C1" w14:textId="4495AD9B" w:rsidR="002F56BA" w:rsidRPr="00EE00FD" w:rsidRDefault="00EE00FD" w:rsidP="00084EBF">
      <w:pPr>
        <w:pStyle w:val="Titre3"/>
        <w:rPr>
          <w:color w:val="auto"/>
        </w:rPr>
      </w:pPr>
      <w:bookmarkStart w:id="33" w:name="_Toc216276888"/>
      <w:r w:rsidRPr="00EE00FD">
        <w:rPr>
          <w:color w:val="auto"/>
        </w:rPr>
        <w:t>Sous-c</w:t>
      </w:r>
      <w:r w:rsidR="005C1DED" w:rsidRPr="00EE00FD">
        <w:rPr>
          <w:color w:val="auto"/>
        </w:rPr>
        <w:t xml:space="preserve">ritère 1.1 – </w:t>
      </w:r>
      <w:r w:rsidRPr="00EE00FD">
        <w:rPr>
          <w:color w:val="auto"/>
        </w:rPr>
        <w:t xml:space="preserve">Garanties apportées en termes de gestion et d’optimisation des consommations énergétiques </w:t>
      </w:r>
      <w:r w:rsidR="00A106AE" w:rsidRPr="00EE00FD">
        <w:rPr>
          <w:color w:val="auto"/>
        </w:rPr>
        <w:t>(3 points)</w:t>
      </w:r>
      <w:bookmarkEnd w:id="33"/>
    </w:p>
    <w:p w14:paraId="795F3BD2" w14:textId="756E193A" w:rsidR="002F56BA" w:rsidRPr="00857795" w:rsidRDefault="00EE00FD" w:rsidP="00857795">
      <w:pPr>
        <w:jc w:val="both"/>
        <w:rPr>
          <w:rFonts w:ascii="Arial Narrow" w:hAnsi="Arial Narrow"/>
          <w:sz w:val="22"/>
          <w:szCs w:val="22"/>
        </w:rPr>
      </w:pPr>
      <w:r w:rsidRPr="00857795">
        <w:rPr>
          <w:rFonts w:ascii="Arial Narrow" w:hAnsi="Arial Narrow"/>
          <w:sz w:val="22"/>
          <w:szCs w:val="22"/>
        </w:rPr>
        <w:t>Le soumissionnaire précise dans le cadre du</w:t>
      </w:r>
      <w:r w:rsidR="00C70EDF" w:rsidRPr="00857795">
        <w:rPr>
          <w:rFonts w:ascii="Arial Narrow" w:hAnsi="Arial Narrow"/>
          <w:sz w:val="22"/>
          <w:szCs w:val="22"/>
        </w:rPr>
        <w:t xml:space="preserve"> suivi des consommations énergétiques et des performances des installations de production d'eau chaude et d'eau chaude sanitaire </w:t>
      </w:r>
      <w:r w:rsidR="00A90299" w:rsidRPr="00857795">
        <w:rPr>
          <w:rFonts w:ascii="Arial Narrow" w:hAnsi="Arial Narrow"/>
          <w:sz w:val="22"/>
          <w:szCs w:val="22"/>
        </w:rPr>
        <w:t xml:space="preserve">pendant toute la durée d’exécution du </w:t>
      </w:r>
      <w:r w:rsidRPr="00857795">
        <w:rPr>
          <w:rFonts w:ascii="Arial Narrow" w:hAnsi="Arial Narrow"/>
          <w:sz w:val="22"/>
          <w:szCs w:val="22"/>
        </w:rPr>
        <w:t>contrat</w:t>
      </w:r>
      <w:r w:rsidR="00517D39" w:rsidRPr="00857795">
        <w:rPr>
          <w:rFonts w:ascii="Arial Narrow" w:hAnsi="Arial Narrow"/>
          <w:sz w:val="22"/>
          <w:szCs w:val="22"/>
        </w:rPr>
        <w:t>,</w:t>
      </w:r>
      <w:r w:rsidRPr="00857795">
        <w:rPr>
          <w:rFonts w:ascii="Arial Narrow" w:hAnsi="Arial Narrow"/>
          <w:sz w:val="22"/>
          <w:szCs w:val="22"/>
        </w:rPr>
        <w:t xml:space="preserve"> le</w:t>
      </w:r>
      <w:r w:rsidR="00C70EDF" w:rsidRPr="00857795">
        <w:rPr>
          <w:rFonts w:ascii="Arial Narrow" w:hAnsi="Arial Narrow"/>
          <w:sz w:val="22"/>
          <w:szCs w:val="22"/>
        </w:rPr>
        <w:t xml:space="preserve"> </w:t>
      </w:r>
      <w:r w:rsidRPr="00857795">
        <w:rPr>
          <w:rFonts w:ascii="Arial Narrow" w:hAnsi="Arial Narrow"/>
          <w:sz w:val="22"/>
          <w:szCs w:val="22"/>
        </w:rPr>
        <w:t>p</w:t>
      </w:r>
      <w:r w:rsidR="00C70EDF" w:rsidRPr="00857795">
        <w:rPr>
          <w:rFonts w:ascii="Arial Narrow" w:hAnsi="Arial Narrow"/>
          <w:sz w:val="22"/>
          <w:szCs w:val="22"/>
        </w:rPr>
        <w:t xml:space="preserve">ersonnel dédié, </w:t>
      </w:r>
      <w:r w:rsidRPr="00857795">
        <w:rPr>
          <w:rFonts w:ascii="Arial Narrow" w:hAnsi="Arial Narrow"/>
          <w:sz w:val="22"/>
          <w:szCs w:val="22"/>
        </w:rPr>
        <w:t xml:space="preserve">son </w:t>
      </w:r>
      <w:r w:rsidR="00C70EDF" w:rsidRPr="00857795">
        <w:rPr>
          <w:rFonts w:ascii="Arial Narrow" w:hAnsi="Arial Narrow"/>
          <w:sz w:val="22"/>
          <w:szCs w:val="22"/>
        </w:rPr>
        <w:t>niveau d’expérience, qualifications, habilitations, missions et responsabilités</w:t>
      </w:r>
      <w:r w:rsidRPr="00857795">
        <w:rPr>
          <w:rFonts w:ascii="Arial Narrow" w:hAnsi="Arial Narrow"/>
          <w:sz w:val="22"/>
          <w:szCs w:val="22"/>
        </w:rPr>
        <w:t xml:space="preserve"> ainsi que les m</w:t>
      </w:r>
      <w:r w:rsidR="00C70EDF" w:rsidRPr="00857795">
        <w:rPr>
          <w:rFonts w:ascii="Arial Narrow" w:hAnsi="Arial Narrow"/>
          <w:sz w:val="22"/>
          <w:szCs w:val="22"/>
        </w:rPr>
        <w:t>oyens matériels dédiés </w:t>
      </w:r>
      <w:r w:rsidR="00A90299" w:rsidRPr="00857795">
        <w:rPr>
          <w:rFonts w:ascii="Arial Narrow" w:hAnsi="Arial Narrow"/>
          <w:sz w:val="22"/>
          <w:szCs w:val="22"/>
        </w:rPr>
        <w:t xml:space="preserve">et </w:t>
      </w:r>
      <w:r w:rsidRPr="00857795">
        <w:rPr>
          <w:rFonts w:ascii="Arial Narrow" w:hAnsi="Arial Narrow"/>
          <w:sz w:val="22"/>
          <w:szCs w:val="22"/>
        </w:rPr>
        <w:t xml:space="preserve">la </w:t>
      </w:r>
      <w:r w:rsidR="00A90299" w:rsidRPr="00857795">
        <w:rPr>
          <w:rFonts w:ascii="Arial Narrow" w:hAnsi="Arial Narrow"/>
          <w:sz w:val="22"/>
          <w:szCs w:val="22"/>
        </w:rPr>
        <w:t>méthodologie mise en œuvre (v</w:t>
      </w:r>
      <w:r w:rsidR="005C1DED" w:rsidRPr="00857795">
        <w:rPr>
          <w:rFonts w:ascii="Arial Narrow" w:hAnsi="Arial Narrow"/>
          <w:sz w:val="22"/>
          <w:szCs w:val="22"/>
        </w:rPr>
        <w:t>olume horaire dédié</w:t>
      </w:r>
      <w:r w:rsidR="00A90299" w:rsidRPr="00857795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A90299" w:rsidRPr="00857795">
        <w:rPr>
          <w:rFonts w:ascii="Arial Narrow" w:hAnsi="Arial Narrow"/>
          <w:sz w:val="22"/>
          <w:szCs w:val="22"/>
        </w:rPr>
        <w:t>etc</w:t>
      </w:r>
      <w:proofErr w:type="spellEnd"/>
      <w:r w:rsidR="00A90299" w:rsidRPr="00857795">
        <w:rPr>
          <w:rFonts w:ascii="Arial Narrow" w:hAnsi="Arial Narrow"/>
          <w:sz w:val="22"/>
          <w:szCs w:val="22"/>
        </w:rPr>
        <w:t>).</w:t>
      </w: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084EBF" w14:paraId="798DCFBC" w14:textId="77777777" w:rsidTr="00867E0D">
        <w:trPr>
          <w:trHeight w:val="4876"/>
        </w:trPr>
        <w:tc>
          <w:tcPr>
            <w:tcW w:w="8411" w:type="dxa"/>
          </w:tcPr>
          <w:p w14:paraId="4F3ED177" w14:textId="77777777" w:rsidR="00084EBF" w:rsidRDefault="00084EBF" w:rsidP="009F1FBB"/>
          <w:p w14:paraId="37F699F9" w14:textId="77777777" w:rsidR="00084EBF" w:rsidRDefault="00084EBF" w:rsidP="009F1FBB"/>
          <w:p w14:paraId="0A7DB3D6" w14:textId="77777777" w:rsidR="00084EBF" w:rsidRDefault="00084EBF" w:rsidP="009F1FBB"/>
          <w:p w14:paraId="1368CC12" w14:textId="77777777" w:rsidR="00084EBF" w:rsidRDefault="00084EBF" w:rsidP="009F1FBB"/>
          <w:p w14:paraId="36699246" w14:textId="77777777" w:rsidR="00084EBF" w:rsidRDefault="00084EBF" w:rsidP="009F1FBB"/>
          <w:p w14:paraId="0B1D6911" w14:textId="77777777" w:rsidR="00084EBF" w:rsidRDefault="00084EBF" w:rsidP="009F1FBB"/>
          <w:p w14:paraId="0254584B" w14:textId="77777777" w:rsidR="00084EBF" w:rsidRDefault="00084EBF" w:rsidP="009F1FBB"/>
          <w:p w14:paraId="78CBE1AD" w14:textId="77777777" w:rsidR="00084EBF" w:rsidRDefault="00084EBF" w:rsidP="009F1FBB"/>
          <w:p w14:paraId="409D9F0A" w14:textId="77777777" w:rsidR="00084EBF" w:rsidRDefault="00084EBF" w:rsidP="009F1FBB"/>
          <w:p w14:paraId="79EB107B" w14:textId="77777777" w:rsidR="00084EBF" w:rsidRDefault="00084EBF" w:rsidP="009F1FBB"/>
          <w:p w14:paraId="49E43452" w14:textId="77777777" w:rsidR="00084EBF" w:rsidRDefault="00084EBF" w:rsidP="009F1FBB"/>
          <w:p w14:paraId="52B80E85" w14:textId="77777777" w:rsidR="00084EBF" w:rsidRDefault="00084EBF" w:rsidP="009F1FBB"/>
          <w:p w14:paraId="7A11F142" w14:textId="77777777" w:rsidR="00084EBF" w:rsidRDefault="00084EBF" w:rsidP="009F1FBB"/>
          <w:p w14:paraId="1D61753A" w14:textId="77777777" w:rsidR="00084EBF" w:rsidRDefault="00084EBF" w:rsidP="009F1FBB"/>
          <w:p w14:paraId="3EDAFC79" w14:textId="77777777" w:rsidR="00084EBF" w:rsidRDefault="00084EBF" w:rsidP="009F1FBB"/>
          <w:p w14:paraId="721495F4" w14:textId="77777777" w:rsidR="00084EBF" w:rsidRDefault="00084EBF" w:rsidP="009F1FBB"/>
          <w:p w14:paraId="1AC9B657" w14:textId="77777777" w:rsidR="00084EBF" w:rsidRDefault="00084EBF" w:rsidP="009F1FBB"/>
          <w:p w14:paraId="4764F575" w14:textId="77777777" w:rsidR="00084EBF" w:rsidRDefault="00084EBF" w:rsidP="009F1FBB"/>
          <w:p w14:paraId="072958C8" w14:textId="77777777" w:rsidR="00084EBF" w:rsidRDefault="00084EBF" w:rsidP="009F1FBB"/>
          <w:p w14:paraId="583FAAE0" w14:textId="77777777" w:rsidR="00084EBF" w:rsidRDefault="00084EBF" w:rsidP="009F1FBB"/>
          <w:p w14:paraId="1D8B3263" w14:textId="77777777" w:rsidR="00084EBF" w:rsidRDefault="00084EBF" w:rsidP="009F1FBB"/>
          <w:p w14:paraId="0018BFBC" w14:textId="77777777" w:rsidR="00084EBF" w:rsidRDefault="00084EBF" w:rsidP="009F1FBB"/>
          <w:p w14:paraId="50803283" w14:textId="77777777" w:rsidR="00084EBF" w:rsidRDefault="00084EBF" w:rsidP="009F1FBB"/>
          <w:p w14:paraId="611EB3AA" w14:textId="77777777" w:rsidR="00084EBF" w:rsidRDefault="00084EBF" w:rsidP="009F1FBB"/>
          <w:p w14:paraId="71DF73B2" w14:textId="77777777" w:rsidR="00084EBF" w:rsidRDefault="00084EBF" w:rsidP="009F1FBB"/>
          <w:p w14:paraId="246665EF" w14:textId="77777777" w:rsidR="00084EBF" w:rsidRDefault="00084EBF" w:rsidP="009F1FBB"/>
          <w:p w14:paraId="07613574" w14:textId="77777777" w:rsidR="00084EBF" w:rsidRDefault="00084EBF" w:rsidP="009F1FBB"/>
          <w:p w14:paraId="374C5C63" w14:textId="77777777" w:rsidR="00084EBF" w:rsidRDefault="00084EBF" w:rsidP="009F1FBB"/>
          <w:p w14:paraId="0781131E" w14:textId="77777777" w:rsidR="00084EBF" w:rsidRDefault="00084EBF" w:rsidP="009F1FBB"/>
          <w:p w14:paraId="7DC70E82" w14:textId="77777777" w:rsidR="00084EBF" w:rsidRDefault="00084EBF" w:rsidP="009F1FBB"/>
          <w:p w14:paraId="58847C4C" w14:textId="77777777" w:rsidR="00084EBF" w:rsidRDefault="00084EBF" w:rsidP="009F1FBB"/>
          <w:p w14:paraId="6DA15F2D" w14:textId="77777777" w:rsidR="00084EBF" w:rsidRDefault="00084EBF" w:rsidP="009F1FBB"/>
          <w:p w14:paraId="62CD2CF1" w14:textId="77777777" w:rsidR="00084EBF" w:rsidRDefault="00084EBF" w:rsidP="009F1FBB"/>
          <w:p w14:paraId="74421375" w14:textId="77777777" w:rsidR="00084EBF" w:rsidRDefault="00084EBF" w:rsidP="009F1FBB"/>
          <w:p w14:paraId="25F15DA7" w14:textId="77777777" w:rsidR="00084EBF" w:rsidRDefault="00084EBF" w:rsidP="009F1FBB"/>
          <w:p w14:paraId="37A283BE" w14:textId="77777777" w:rsidR="00084EBF" w:rsidRDefault="00084EBF" w:rsidP="009F1FBB"/>
          <w:p w14:paraId="70A4F313" w14:textId="77777777" w:rsidR="00084EBF" w:rsidRDefault="00084EBF" w:rsidP="009F1FBB"/>
          <w:p w14:paraId="030E250E" w14:textId="77777777" w:rsidR="00084EBF" w:rsidRDefault="00084EBF" w:rsidP="009F1FBB"/>
          <w:p w14:paraId="50B03505" w14:textId="77777777" w:rsidR="00084EBF" w:rsidRDefault="00084EBF" w:rsidP="009F1FBB"/>
          <w:p w14:paraId="12EEDDBC" w14:textId="77777777" w:rsidR="00084EBF" w:rsidRDefault="00084EBF" w:rsidP="009F1FBB"/>
          <w:p w14:paraId="70BD2267" w14:textId="77777777" w:rsidR="00084EBF" w:rsidRDefault="00084EBF" w:rsidP="009F1FBB"/>
          <w:p w14:paraId="22DDB099" w14:textId="77777777" w:rsidR="00084EBF" w:rsidRDefault="00084EBF" w:rsidP="009F1FBB"/>
          <w:p w14:paraId="2DCC95B4" w14:textId="77777777" w:rsidR="00084EBF" w:rsidRDefault="00084EBF" w:rsidP="009F1FBB"/>
          <w:p w14:paraId="1C97F61B" w14:textId="77777777" w:rsidR="00084EBF" w:rsidRDefault="00084EBF" w:rsidP="009F1FBB"/>
          <w:p w14:paraId="0CC929E0" w14:textId="77777777" w:rsidR="00084EBF" w:rsidRDefault="00084EBF" w:rsidP="009F1FBB"/>
          <w:p w14:paraId="1C583578" w14:textId="77777777" w:rsidR="00084EBF" w:rsidRDefault="00084EBF" w:rsidP="009F1FBB"/>
          <w:p w14:paraId="7F07EDD1" w14:textId="77777777" w:rsidR="00084EBF" w:rsidRDefault="00084EBF" w:rsidP="009F1FBB"/>
          <w:p w14:paraId="6E3B7817" w14:textId="77777777" w:rsidR="00084EBF" w:rsidRDefault="00084EBF" w:rsidP="009F1FBB"/>
          <w:p w14:paraId="61C91093" w14:textId="77777777" w:rsidR="00084EBF" w:rsidRDefault="00084EBF" w:rsidP="009F1FBB"/>
        </w:tc>
      </w:tr>
    </w:tbl>
    <w:p w14:paraId="2018D912" w14:textId="15E29C59" w:rsidR="002F56BA" w:rsidRPr="00EE00FD" w:rsidRDefault="00EE00FD" w:rsidP="00084EBF">
      <w:pPr>
        <w:pStyle w:val="Titre3"/>
        <w:rPr>
          <w:color w:val="auto"/>
        </w:rPr>
      </w:pPr>
      <w:bookmarkStart w:id="34" w:name="_Toc216276889"/>
      <w:r>
        <w:rPr>
          <w:color w:val="auto"/>
        </w:rPr>
        <w:lastRenderedPageBreak/>
        <w:t>Sous-c</w:t>
      </w:r>
      <w:r w:rsidR="005E7F22" w:rsidRPr="00EE00FD">
        <w:rPr>
          <w:color w:val="auto"/>
        </w:rPr>
        <w:t xml:space="preserve">ritère 1.2 – </w:t>
      </w:r>
      <w:r w:rsidRPr="00EE00FD">
        <w:rPr>
          <w:color w:val="auto"/>
        </w:rPr>
        <w:t xml:space="preserve">Garanties apportées en termes de valorisation de gestion des déchets dédié pour chaque site </w:t>
      </w:r>
      <w:r w:rsidR="005E7F22" w:rsidRPr="00EE00FD">
        <w:rPr>
          <w:color w:val="auto"/>
        </w:rPr>
        <w:t>(2 points)</w:t>
      </w:r>
      <w:bookmarkEnd w:id="34"/>
    </w:p>
    <w:p w14:paraId="624EB704" w14:textId="30B96FD2" w:rsidR="005E7F22" w:rsidRPr="00867E0D" w:rsidRDefault="005E7F22" w:rsidP="00867E0D">
      <w:pPr>
        <w:jc w:val="both"/>
        <w:rPr>
          <w:rFonts w:ascii="Arial Narrow" w:hAnsi="Arial Narrow"/>
          <w:color w:val="7030A0"/>
          <w:sz w:val="22"/>
          <w:szCs w:val="22"/>
          <w:u w:val="single"/>
        </w:rPr>
      </w:pPr>
      <w:r w:rsidRPr="00867E0D">
        <w:rPr>
          <w:rFonts w:ascii="Arial Narrow" w:hAnsi="Arial Narrow"/>
          <w:sz w:val="22"/>
          <w:szCs w:val="22"/>
          <w:u w:val="single"/>
        </w:rPr>
        <w:t>P</w:t>
      </w:r>
      <w:r w:rsidR="00EE00FD" w:rsidRPr="00867E0D">
        <w:rPr>
          <w:rFonts w:ascii="Arial Narrow" w:hAnsi="Arial Narrow"/>
          <w:sz w:val="22"/>
          <w:szCs w:val="22"/>
          <w:u w:val="single"/>
        </w:rPr>
        <w:t>our chaque site</w:t>
      </w:r>
      <w:r w:rsidR="00EE00FD" w:rsidRPr="00867E0D">
        <w:rPr>
          <w:rFonts w:ascii="Arial Narrow" w:hAnsi="Arial Narrow"/>
          <w:sz w:val="22"/>
          <w:szCs w:val="22"/>
        </w:rPr>
        <w:t xml:space="preserve">, le soumissionnaire précise le </w:t>
      </w:r>
      <w:r w:rsidRPr="00867E0D">
        <w:rPr>
          <w:rFonts w:ascii="Arial Narrow" w:hAnsi="Arial Narrow"/>
          <w:sz w:val="22"/>
          <w:szCs w:val="22"/>
        </w:rPr>
        <w:t xml:space="preserve">processus de gestion des déchets dédié </w:t>
      </w:r>
      <w:r w:rsidR="00EE00FD" w:rsidRPr="00867E0D">
        <w:rPr>
          <w:rFonts w:ascii="Arial Narrow" w:hAnsi="Arial Narrow"/>
          <w:sz w:val="22"/>
          <w:szCs w:val="22"/>
        </w:rPr>
        <w:t xml:space="preserve">spécifiquement </w:t>
      </w:r>
      <w:r w:rsidRPr="00867E0D">
        <w:rPr>
          <w:rFonts w:ascii="Arial Narrow" w:hAnsi="Arial Narrow"/>
          <w:sz w:val="22"/>
          <w:szCs w:val="22"/>
        </w:rPr>
        <w:t xml:space="preserve">au </w:t>
      </w:r>
      <w:r w:rsidR="00EE00FD" w:rsidRPr="00867E0D">
        <w:rPr>
          <w:rFonts w:ascii="Arial Narrow" w:hAnsi="Arial Narrow"/>
          <w:sz w:val="22"/>
          <w:szCs w:val="22"/>
        </w:rPr>
        <w:t>présent marché.</w:t>
      </w:r>
    </w:p>
    <w:p w14:paraId="624CB377" w14:textId="77777777" w:rsidR="005E7F22" w:rsidRPr="005E7F22" w:rsidRDefault="005E7F22" w:rsidP="005E7F22">
      <w:pPr>
        <w:pStyle w:val="Textbody"/>
      </w:pPr>
    </w:p>
    <w:tbl>
      <w:tblPr>
        <w:tblpPr w:leftFromText="141" w:rightFromText="141" w:vertAnchor="text" w:horzAnchor="margin" w:tblpXSpec="center" w:tblpY="66"/>
        <w:tblW w:w="8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1"/>
      </w:tblGrid>
      <w:tr w:rsidR="00EE00FD" w14:paraId="78941EB3" w14:textId="77777777" w:rsidTr="00155187">
        <w:trPr>
          <w:trHeight w:val="7029"/>
        </w:trPr>
        <w:tc>
          <w:tcPr>
            <w:tcW w:w="8411" w:type="dxa"/>
          </w:tcPr>
          <w:p w14:paraId="31D30E76" w14:textId="77777777" w:rsidR="00EE00FD" w:rsidRDefault="00EE00FD" w:rsidP="00155187"/>
          <w:p w14:paraId="08DEA11C" w14:textId="77777777" w:rsidR="00EE00FD" w:rsidRDefault="00EE00FD" w:rsidP="00155187"/>
          <w:p w14:paraId="5FD75349" w14:textId="77777777" w:rsidR="00EE00FD" w:rsidRDefault="00EE00FD" w:rsidP="00155187"/>
          <w:p w14:paraId="62A3067D" w14:textId="77777777" w:rsidR="00EE00FD" w:rsidRDefault="00EE00FD" w:rsidP="00155187"/>
          <w:p w14:paraId="233CC3A0" w14:textId="77777777" w:rsidR="00EE00FD" w:rsidRDefault="00EE00FD" w:rsidP="00155187"/>
          <w:p w14:paraId="6D299F46" w14:textId="77777777" w:rsidR="00EE00FD" w:rsidRDefault="00EE00FD" w:rsidP="00155187"/>
          <w:p w14:paraId="70D02B93" w14:textId="77777777" w:rsidR="00EE00FD" w:rsidRDefault="00EE00FD" w:rsidP="00155187"/>
          <w:p w14:paraId="7D249D03" w14:textId="77777777" w:rsidR="00EE00FD" w:rsidRDefault="00EE00FD" w:rsidP="00155187"/>
          <w:p w14:paraId="00A86A9D" w14:textId="77777777" w:rsidR="00EE00FD" w:rsidRDefault="00EE00FD" w:rsidP="00155187"/>
          <w:p w14:paraId="580EB983" w14:textId="77777777" w:rsidR="00EE00FD" w:rsidRDefault="00EE00FD" w:rsidP="00155187"/>
          <w:p w14:paraId="47EFC470" w14:textId="77777777" w:rsidR="00EE00FD" w:rsidRDefault="00EE00FD" w:rsidP="00155187"/>
          <w:p w14:paraId="544FC691" w14:textId="77777777" w:rsidR="00EE00FD" w:rsidRDefault="00EE00FD" w:rsidP="00155187"/>
          <w:p w14:paraId="13818644" w14:textId="77777777" w:rsidR="00EE00FD" w:rsidRDefault="00EE00FD" w:rsidP="00155187"/>
          <w:p w14:paraId="6B088D28" w14:textId="77777777" w:rsidR="00EE00FD" w:rsidRDefault="00EE00FD" w:rsidP="00155187"/>
          <w:p w14:paraId="421C290C" w14:textId="77777777" w:rsidR="00EE00FD" w:rsidRDefault="00EE00FD" w:rsidP="00155187"/>
          <w:p w14:paraId="4D5F9264" w14:textId="77777777" w:rsidR="00EE00FD" w:rsidRDefault="00EE00FD" w:rsidP="00155187"/>
          <w:p w14:paraId="667FE8C8" w14:textId="77777777" w:rsidR="00EE00FD" w:rsidRDefault="00EE00FD" w:rsidP="00155187"/>
          <w:p w14:paraId="5412346B" w14:textId="77777777" w:rsidR="00EE00FD" w:rsidRDefault="00EE00FD" w:rsidP="00155187"/>
          <w:p w14:paraId="5971DF10" w14:textId="77777777" w:rsidR="00EE00FD" w:rsidRDefault="00EE00FD" w:rsidP="00155187"/>
          <w:p w14:paraId="00873BC3" w14:textId="77777777" w:rsidR="00EE00FD" w:rsidRDefault="00EE00FD" w:rsidP="00155187"/>
          <w:p w14:paraId="5F0C5E3C" w14:textId="77777777" w:rsidR="00EE00FD" w:rsidRDefault="00EE00FD" w:rsidP="00155187"/>
          <w:p w14:paraId="78881F0D" w14:textId="77777777" w:rsidR="00EE00FD" w:rsidRDefault="00EE00FD" w:rsidP="00155187"/>
          <w:p w14:paraId="191C39AD" w14:textId="77777777" w:rsidR="00EE00FD" w:rsidRDefault="00EE00FD" w:rsidP="00155187"/>
          <w:p w14:paraId="6ADD5060" w14:textId="77777777" w:rsidR="00EE00FD" w:rsidRDefault="00EE00FD" w:rsidP="00155187"/>
          <w:p w14:paraId="47616B5C" w14:textId="77777777" w:rsidR="00EE00FD" w:rsidRDefault="00EE00FD" w:rsidP="00155187"/>
          <w:p w14:paraId="7F608541" w14:textId="77777777" w:rsidR="00EE00FD" w:rsidRDefault="00EE00FD" w:rsidP="00155187"/>
          <w:p w14:paraId="34E510D7" w14:textId="77777777" w:rsidR="00EE00FD" w:rsidRDefault="00EE00FD" w:rsidP="00155187"/>
          <w:p w14:paraId="52C3D641" w14:textId="77777777" w:rsidR="00EE00FD" w:rsidRDefault="00EE00FD" w:rsidP="00155187"/>
          <w:p w14:paraId="3DFF66C3" w14:textId="77777777" w:rsidR="00EE00FD" w:rsidRDefault="00EE00FD" w:rsidP="00155187"/>
          <w:p w14:paraId="0A1616F1" w14:textId="77777777" w:rsidR="00EE00FD" w:rsidRDefault="00EE00FD" w:rsidP="00155187"/>
          <w:p w14:paraId="0C7AD5B3" w14:textId="77777777" w:rsidR="00EE00FD" w:rsidRDefault="00EE00FD" w:rsidP="00155187"/>
          <w:p w14:paraId="5F64E5B4" w14:textId="77777777" w:rsidR="00EE00FD" w:rsidRDefault="00EE00FD" w:rsidP="00155187"/>
          <w:p w14:paraId="3CCD14A4" w14:textId="77777777" w:rsidR="00EE00FD" w:rsidRDefault="00EE00FD" w:rsidP="00155187"/>
          <w:p w14:paraId="229DA0C9" w14:textId="77777777" w:rsidR="00EE00FD" w:rsidRDefault="00EE00FD" w:rsidP="00155187"/>
          <w:p w14:paraId="142E0442" w14:textId="77777777" w:rsidR="00EE00FD" w:rsidRDefault="00EE00FD" w:rsidP="00155187"/>
          <w:p w14:paraId="44660529" w14:textId="77777777" w:rsidR="00EE00FD" w:rsidRDefault="00EE00FD" w:rsidP="00155187"/>
          <w:p w14:paraId="4A8DE025" w14:textId="77777777" w:rsidR="00EE00FD" w:rsidRDefault="00EE00FD" w:rsidP="00155187"/>
          <w:p w14:paraId="11C02165" w14:textId="77777777" w:rsidR="00EE00FD" w:rsidRDefault="00EE00FD" w:rsidP="00155187"/>
          <w:p w14:paraId="7D8F85C3" w14:textId="77777777" w:rsidR="00EE00FD" w:rsidRDefault="00EE00FD" w:rsidP="00155187"/>
          <w:p w14:paraId="050BEA8A" w14:textId="77777777" w:rsidR="00EE00FD" w:rsidRDefault="00EE00FD" w:rsidP="00155187"/>
          <w:p w14:paraId="45312D8A" w14:textId="77777777" w:rsidR="00EE00FD" w:rsidRDefault="00EE00FD" w:rsidP="00155187"/>
          <w:p w14:paraId="18E0BDAE" w14:textId="77777777" w:rsidR="00EE00FD" w:rsidRDefault="00EE00FD" w:rsidP="00155187"/>
          <w:p w14:paraId="00D97024" w14:textId="77777777" w:rsidR="00EE00FD" w:rsidRDefault="00EE00FD" w:rsidP="00155187"/>
          <w:p w14:paraId="30AFC3D6" w14:textId="77777777" w:rsidR="00EE00FD" w:rsidRDefault="00EE00FD" w:rsidP="00155187"/>
          <w:p w14:paraId="61F8A968" w14:textId="77777777" w:rsidR="00EE00FD" w:rsidRDefault="00EE00FD" w:rsidP="00155187"/>
          <w:p w14:paraId="1B87D6C2" w14:textId="77777777" w:rsidR="00EE00FD" w:rsidRDefault="00EE00FD" w:rsidP="00155187"/>
          <w:p w14:paraId="454695B6" w14:textId="77777777" w:rsidR="00EE00FD" w:rsidRDefault="00EE00FD" w:rsidP="00155187"/>
          <w:p w14:paraId="3FEA3AAA" w14:textId="77777777" w:rsidR="00EE00FD" w:rsidRDefault="00EE00FD" w:rsidP="00155187"/>
          <w:p w14:paraId="17D9538B" w14:textId="77777777" w:rsidR="00EE00FD" w:rsidRDefault="00EE00FD" w:rsidP="00155187"/>
          <w:p w14:paraId="0766AF6D" w14:textId="77777777" w:rsidR="00EE00FD" w:rsidRDefault="00EE00FD" w:rsidP="00155187"/>
          <w:p w14:paraId="0964975B" w14:textId="77777777" w:rsidR="00EE00FD" w:rsidRDefault="00EE00FD" w:rsidP="00155187"/>
          <w:p w14:paraId="730F3EB8" w14:textId="77777777" w:rsidR="00EE00FD" w:rsidRDefault="00EE00FD" w:rsidP="00155187"/>
          <w:p w14:paraId="2AE60FAF" w14:textId="77777777" w:rsidR="00EE00FD" w:rsidRDefault="00EE00FD" w:rsidP="00155187"/>
          <w:p w14:paraId="56F46359" w14:textId="77777777" w:rsidR="00EE00FD" w:rsidRDefault="00EE00FD" w:rsidP="00155187"/>
        </w:tc>
      </w:tr>
    </w:tbl>
    <w:p w14:paraId="621037F9" w14:textId="77777777" w:rsidR="005E7F22" w:rsidRPr="005E7F22" w:rsidRDefault="005E7F22" w:rsidP="005E7F22">
      <w:pPr>
        <w:pStyle w:val="Textbody"/>
      </w:pPr>
    </w:p>
    <w:p w14:paraId="5E3C2C97" w14:textId="77777777" w:rsidR="005E7F22" w:rsidRPr="005E7F22" w:rsidRDefault="005E7F22" w:rsidP="005E7F22">
      <w:pPr>
        <w:pStyle w:val="Textbody"/>
      </w:pPr>
    </w:p>
    <w:p w14:paraId="262ED2D8" w14:textId="11489079" w:rsidR="005C1DED" w:rsidRPr="005E7F22" w:rsidRDefault="005C1DED" w:rsidP="005E7F22">
      <w:pPr>
        <w:suppressAutoHyphens w:val="0"/>
        <w:rPr>
          <w:rFonts w:ascii="Times New Roman" w:hAnsi="Times New Roman"/>
          <w:i/>
        </w:rPr>
      </w:pPr>
    </w:p>
    <w:sectPr w:rsidR="005C1DED" w:rsidRPr="005E7F22" w:rsidSect="00BE0E7B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8640F" w14:textId="77777777" w:rsidR="00D275CF" w:rsidRDefault="00D275CF">
      <w:r>
        <w:separator/>
      </w:r>
    </w:p>
  </w:endnote>
  <w:endnote w:type="continuationSeparator" w:id="0">
    <w:p w14:paraId="28527B3C" w14:textId="77777777" w:rsidR="00D275CF" w:rsidRDefault="00D2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98DB" w14:textId="77777777" w:rsidR="00D275CF" w:rsidRPr="00BB4288" w:rsidRDefault="00D275CF" w:rsidP="00BE0E7B">
    <w:pPr>
      <w:tabs>
        <w:tab w:val="right" w:leader="underscore" w:pos="9638"/>
      </w:tabs>
      <w:rPr>
        <w:b/>
      </w:rPr>
    </w:pPr>
    <w:r w:rsidRPr="00BB4288">
      <w:tab/>
    </w:r>
  </w:p>
  <w:p w14:paraId="01DDBF96" w14:textId="09437307" w:rsidR="00D275CF" w:rsidRPr="00113EC7" w:rsidRDefault="00D275CF" w:rsidP="00113EC7">
    <w:pPr>
      <w:tabs>
        <w:tab w:val="decimal" w:pos="4962"/>
        <w:tab w:val="right" w:pos="9639"/>
      </w:tabs>
      <w:rPr>
        <w:rFonts w:ascii="Arial Narrow" w:hAnsi="Arial Narrow"/>
      </w:rPr>
    </w:pPr>
    <w:r w:rsidRPr="00BE0E7B">
      <w:rPr>
        <w:rFonts w:ascii="Arial Narrow" w:hAnsi="Arial Narrow"/>
        <w:b/>
      </w:rPr>
      <w:t>CRT</w:t>
    </w:r>
    <w:r w:rsidR="005B3E83">
      <w:rPr>
        <w:rFonts w:ascii="Arial Narrow" w:hAnsi="Arial Narrow"/>
        <w:b/>
      </w:rPr>
      <w:t xml:space="preserve"> Lot 2</w:t>
    </w:r>
    <w:r w:rsidRPr="00BE0E7B">
      <w:rPr>
        <w:rFonts w:ascii="Arial Narrow" w:hAnsi="Arial Narrow"/>
        <w:b/>
      </w:rPr>
      <w:tab/>
      <w:t>Accord-cadre N°</w:t>
    </w:r>
    <w:r w:rsidRPr="00872A9F">
      <w:t xml:space="preserve"> </w:t>
    </w:r>
    <w:r w:rsidR="002427A1">
      <w:rPr>
        <w:rFonts w:ascii="Arial Narrow" w:hAnsi="Arial Narrow"/>
        <w:b/>
      </w:rPr>
      <w:t>DR01_IFSeM_202</w:t>
    </w:r>
    <w:r w:rsidR="00A947B1">
      <w:rPr>
        <w:rFonts w:ascii="Arial Narrow" w:hAnsi="Arial Narrow"/>
        <w:b/>
      </w:rPr>
      <w:t>6</w:t>
    </w:r>
    <w:r w:rsidR="002427A1">
      <w:rPr>
        <w:rFonts w:ascii="Arial Narrow" w:hAnsi="Arial Narrow"/>
        <w:b/>
      </w:rPr>
      <w:t>_0</w:t>
    </w:r>
    <w:r w:rsidR="00A947B1">
      <w:rPr>
        <w:rFonts w:ascii="Arial Narrow" w:hAnsi="Arial Narrow"/>
        <w:b/>
      </w:rPr>
      <w:t>3</w:t>
    </w:r>
    <w:r w:rsidRPr="00BE0E7B">
      <w:rPr>
        <w:rFonts w:ascii="Arial Narrow" w:hAnsi="Arial Narrow"/>
        <w:b/>
      </w:rPr>
      <w:tab/>
      <w:t xml:space="preserve">Page N° </w:t>
    </w:r>
    <w:r w:rsidRPr="00BE0E7B">
      <w:rPr>
        <w:rStyle w:val="Numrodepage"/>
        <w:rFonts w:ascii="Arial Narrow" w:hAnsi="Arial Narrow" w:cs="Arial"/>
        <w:b/>
      </w:rPr>
      <w:fldChar w:fldCharType="begin"/>
    </w:r>
    <w:r w:rsidRPr="00BE0E7B">
      <w:rPr>
        <w:rStyle w:val="Numrodepage"/>
        <w:rFonts w:ascii="Arial Narrow" w:hAnsi="Arial Narrow" w:cs="Arial"/>
        <w:b/>
      </w:rPr>
      <w:instrText xml:space="preserve"> PAGE </w:instrText>
    </w:r>
    <w:r w:rsidRPr="00BE0E7B">
      <w:rPr>
        <w:rStyle w:val="Numrodepage"/>
        <w:rFonts w:ascii="Arial Narrow" w:hAnsi="Arial Narrow" w:cs="Arial"/>
        <w:b/>
      </w:rPr>
      <w:fldChar w:fldCharType="separate"/>
    </w:r>
    <w:r w:rsidR="00747AF0">
      <w:rPr>
        <w:rStyle w:val="Numrodepage"/>
        <w:rFonts w:ascii="Arial Narrow" w:hAnsi="Arial Narrow" w:cs="Arial"/>
        <w:b/>
        <w:noProof/>
      </w:rPr>
      <w:t>6</w:t>
    </w:r>
    <w:r w:rsidRPr="00BE0E7B">
      <w:rPr>
        <w:rStyle w:val="Numrodepage"/>
        <w:rFonts w:ascii="Arial Narrow" w:hAnsi="Arial Narrow" w:cs="Arial"/>
        <w:b/>
      </w:rPr>
      <w:fldChar w:fldCharType="end"/>
    </w:r>
    <w:r w:rsidRPr="00BE0E7B">
      <w:rPr>
        <w:rStyle w:val="Numrodepage"/>
        <w:rFonts w:ascii="Arial Narrow" w:hAnsi="Arial Narrow" w:cs="Arial"/>
        <w:b/>
      </w:rPr>
      <w:t xml:space="preserve"> </w:t>
    </w:r>
    <w:r w:rsidRPr="00BE0E7B">
      <w:rPr>
        <w:rFonts w:ascii="Arial Narrow" w:hAnsi="Arial Narrow"/>
        <w:b/>
      </w:rPr>
      <w:t xml:space="preserve">/ </w:t>
    </w:r>
    <w:r w:rsidRPr="00BE0E7B">
      <w:rPr>
        <w:rStyle w:val="Numrodepage"/>
        <w:rFonts w:ascii="Arial Narrow" w:hAnsi="Arial Narrow" w:cs="Arial"/>
        <w:b/>
      </w:rPr>
      <w:fldChar w:fldCharType="begin"/>
    </w:r>
    <w:r w:rsidRPr="00BE0E7B">
      <w:rPr>
        <w:rStyle w:val="Numrodepage"/>
        <w:rFonts w:ascii="Arial Narrow" w:hAnsi="Arial Narrow" w:cs="Arial"/>
        <w:b/>
      </w:rPr>
      <w:instrText xml:space="preserve"> NUMPAGES \*Arabic </w:instrText>
    </w:r>
    <w:r w:rsidRPr="00BE0E7B">
      <w:rPr>
        <w:rStyle w:val="Numrodepage"/>
        <w:rFonts w:ascii="Arial Narrow" w:hAnsi="Arial Narrow" w:cs="Arial"/>
        <w:b/>
      </w:rPr>
      <w:fldChar w:fldCharType="separate"/>
    </w:r>
    <w:r w:rsidR="00747AF0">
      <w:rPr>
        <w:rStyle w:val="Numrodepage"/>
        <w:rFonts w:ascii="Arial Narrow" w:hAnsi="Arial Narrow" w:cs="Arial"/>
        <w:b/>
        <w:noProof/>
      </w:rPr>
      <w:t>7</w:t>
    </w:r>
    <w:r w:rsidRPr="00BE0E7B">
      <w:rPr>
        <w:rStyle w:val="Numrodepage"/>
        <w:rFonts w:ascii="Arial Narrow" w:hAnsi="Arial Narrow" w:cs="Aria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A01B8" w14:textId="77777777" w:rsidR="00D275CF" w:rsidRDefault="00D275CF">
      <w:r>
        <w:rPr>
          <w:color w:val="000000"/>
        </w:rPr>
        <w:separator/>
      </w:r>
    </w:p>
  </w:footnote>
  <w:footnote w:type="continuationSeparator" w:id="0">
    <w:p w14:paraId="611C3BD0" w14:textId="77777777" w:rsidR="00D275CF" w:rsidRDefault="00D27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739E" w14:textId="61E15EE7" w:rsidR="00D275CF" w:rsidRPr="00C275B9" w:rsidRDefault="00D275CF" w:rsidP="00C275B9">
    <w:pPr>
      <w:pStyle w:val="Standard"/>
      <w:jc w:val="center"/>
      <w:rPr>
        <w:b/>
      </w:rPr>
    </w:pPr>
    <w:r w:rsidRPr="00C275B9">
      <w:rPr>
        <w:rFonts w:ascii="Arial Narrow" w:hAnsi="Arial Narrow"/>
        <w:b/>
        <w:sz w:val="28"/>
        <w:szCs w:val="28"/>
      </w:rPr>
      <w:t xml:space="preserve">Cadre de réponse technique pour la consultation n° </w:t>
    </w:r>
    <w:r w:rsidR="002C630F" w:rsidRPr="002C630F">
      <w:rPr>
        <w:rFonts w:ascii="Arial Narrow" w:hAnsi="Arial Narrow"/>
        <w:b/>
        <w:sz w:val="28"/>
        <w:szCs w:val="28"/>
      </w:rPr>
      <w:t>DR01_IFSeM_2026_03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BB175" w14:textId="07197B59" w:rsidR="00E8769F" w:rsidRPr="00E8769F" w:rsidRDefault="00E8769F" w:rsidP="00E8769F">
    <w:pPr>
      <w:pStyle w:val="En-tte"/>
    </w:pPr>
    <w:r>
      <w:rPr>
        <w:noProof/>
      </w:rPr>
      <w:drawing>
        <wp:inline distT="0" distB="0" distL="0" distR="0" wp14:anchorId="779DB223" wp14:editId="3B8F14DE">
          <wp:extent cx="738836" cy="738836"/>
          <wp:effectExtent l="0" t="0" r="4445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8850" cy="748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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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cs="Courier New" w:hint="default"/>
      </w:rPr>
    </w:lvl>
  </w:abstractNum>
  <w:abstractNum w:abstractNumId="3" w15:restartNumberingAfterBreak="0">
    <w:nsid w:val="00000016"/>
    <w:multiLevelType w:val="singleLevel"/>
    <w:tmpl w:val="00000016"/>
    <w:name w:val="WW8Num24"/>
    <w:lvl w:ilvl="0">
      <w:start w:val="1"/>
      <w:numFmt w:val="bullet"/>
      <w:lvlText w:val="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Cs w:val="22"/>
      </w:rPr>
    </w:lvl>
  </w:abstractNum>
  <w:abstractNum w:abstractNumId="4" w15:restartNumberingAfterBreak="0">
    <w:nsid w:val="00000017"/>
    <w:multiLevelType w:val="singleLevel"/>
    <w:tmpl w:val="00000017"/>
    <w:name w:val="WW8Num25"/>
    <w:lvl w:ilvl="0">
      <w:start w:val="1"/>
      <w:numFmt w:val="bullet"/>
      <w:lvlText w:val=""/>
      <w:lvlJc w:val="left"/>
      <w:pPr>
        <w:tabs>
          <w:tab w:val="num" w:pos="0"/>
        </w:tabs>
        <w:ind w:left="1287" w:hanging="360"/>
      </w:pPr>
      <w:rPr>
        <w:rFonts w:ascii="Wingdings" w:hAnsi="Wingdings" w:cs="Courier New" w:hint="default"/>
      </w:rPr>
    </w:lvl>
  </w:abstractNum>
  <w:abstractNum w:abstractNumId="5" w15:restartNumberingAfterBreak="0">
    <w:nsid w:val="0000001C"/>
    <w:multiLevelType w:val="singleLevel"/>
    <w:tmpl w:val="0000001C"/>
    <w:name w:val="WW8Num30"/>
    <w:lvl w:ilvl="0"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  <w:i w:val="0"/>
      </w:rPr>
    </w:lvl>
  </w:abstractNum>
  <w:abstractNum w:abstractNumId="6" w15:restartNumberingAfterBreak="0">
    <w:nsid w:val="02BB7DAB"/>
    <w:multiLevelType w:val="multilevel"/>
    <w:tmpl w:val="B2AC0538"/>
    <w:styleLink w:val="WWNum23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0B323268"/>
    <w:multiLevelType w:val="multilevel"/>
    <w:tmpl w:val="E0384F5C"/>
    <w:styleLink w:val="WWNum22"/>
    <w:lvl w:ilvl="0">
      <w:numFmt w:val="bullet"/>
      <w:lvlText w:val="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0D1C0E87"/>
    <w:multiLevelType w:val="hybridMultilevel"/>
    <w:tmpl w:val="10EC708A"/>
    <w:lvl w:ilvl="0" w:tplc="D14283EA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9" w15:restartNumberingAfterBreak="0">
    <w:nsid w:val="0D5D5E6E"/>
    <w:multiLevelType w:val="multilevel"/>
    <w:tmpl w:val="B76C4292"/>
    <w:styleLink w:val="WWNum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0EA6184F"/>
    <w:multiLevelType w:val="multilevel"/>
    <w:tmpl w:val="EFEA677C"/>
    <w:styleLink w:val="WWNum1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0EE779BB"/>
    <w:multiLevelType w:val="hybridMultilevel"/>
    <w:tmpl w:val="AE765636"/>
    <w:lvl w:ilvl="0" w:tplc="3A322152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2" w15:restartNumberingAfterBreak="0">
    <w:nsid w:val="0F5C00BE"/>
    <w:multiLevelType w:val="multilevel"/>
    <w:tmpl w:val="2D38221C"/>
    <w:styleLink w:val="WWNum15"/>
    <w:lvl w:ilvl="0">
      <w:start w:val="1"/>
      <w:numFmt w:val="decimal"/>
      <w:lvlText w:val="%1-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106A6690"/>
    <w:multiLevelType w:val="multilevel"/>
    <w:tmpl w:val="ECFAB18A"/>
    <w:styleLink w:val="WWNum27"/>
    <w:lvl w:ilvl="0">
      <w:start w:val="20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12394858"/>
    <w:multiLevelType w:val="multilevel"/>
    <w:tmpl w:val="285A6768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1749794F"/>
    <w:multiLevelType w:val="multilevel"/>
    <w:tmpl w:val="33F6D0CE"/>
    <w:styleLink w:val="WWNum14"/>
    <w:lvl w:ilvl="0">
      <w:start w:val="3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1AAC01C7"/>
    <w:multiLevelType w:val="multilevel"/>
    <w:tmpl w:val="A900D0AC"/>
    <w:styleLink w:val="WWNum2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1DE45CD2"/>
    <w:multiLevelType w:val="multilevel"/>
    <w:tmpl w:val="4BA20342"/>
    <w:styleLink w:val="WWNum6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20662980"/>
    <w:multiLevelType w:val="multilevel"/>
    <w:tmpl w:val="BB4A98DE"/>
    <w:styleLink w:val="WWNum7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20A3333D"/>
    <w:multiLevelType w:val="hybridMultilevel"/>
    <w:tmpl w:val="36164B8E"/>
    <w:lvl w:ilvl="0" w:tplc="D65AFBB6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0" w15:restartNumberingAfterBreak="0">
    <w:nsid w:val="20BC7726"/>
    <w:multiLevelType w:val="multilevel"/>
    <w:tmpl w:val="924CE8B0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27F63D5F"/>
    <w:multiLevelType w:val="multilevel"/>
    <w:tmpl w:val="28B6310E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 w15:restartNumberingAfterBreak="0">
    <w:nsid w:val="280D362C"/>
    <w:multiLevelType w:val="multilevel"/>
    <w:tmpl w:val="E0E2C456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2CEC11C4"/>
    <w:multiLevelType w:val="multilevel"/>
    <w:tmpl w:val="9456177A"/>
    <w:styleLink w:val="WWOutlineListStyle2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2FD11E50"/>
    <w:multiLevelType w:val="hybridMultilevel"/>
    <w:tmpl w:val="D6EEE7C4"/>
    <w:lvl w:ilvl="0" w:tplc="ADEA91E0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5" w15:restartNumberingAfterBreak="0">
    <w:nsid w:val="318B6ECD"/>
    <w:multiLevelType w:val="hybridMultilevel"/>
    <w:tmpl w:val="D36676F6"/>
    <w:lvl w:ilvl="0" w:tplc="324A8A44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6" w15:restartNumberingAfterBreak="0">
    <w:nsid w:val="322E38D5"/>
    <w:multiLevelType w:val="multilevel"/>
    <w:tmpl w:val="23467780"/>
    <w:styleLink w:val="WWNum19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 w15:restartNumberingAfterBreak="0">
    <w:nsid w:val="330760D0"/>
    <w:multiLevelType w:val="hybridMultilevel"/>
    <w:tmpl w:val="B95A506E"/>
    <w:lvl w:ilvl="0" w:tplc="4406EA58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8" w15:restartNumberingAfterBreak="0">
    <w:nsid w:val="35997AB2"/>
    <w:multiLevelType w:val="multilevel"/>
    <w:tmpl w:val="A7200D50"/>
    <w:styleLink w:val="WWNum21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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36C85B48"/>
    <w:multiLevelType w:val="multilevel"/>
    <w:tmpl w:val="3E8A7D30"/>
    <w:styleLink w:val="WWNum24"/>
    <w:lvl w:ilvl="0">
      <w:numFmt w:val="bullet"/>
      <w:lvlText w:val="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3C234604"/>
    <w:multiLevelType w:val="hybridMultilevel"/>
    <w:tmpl w:val="3812844A"/>
    <w:lvl w:ilvl="0" w:tplc="00F4EBA8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1" w15:restartNumberingAfterBreak="0">
    <w:nsid w:val="3D326673"/>
    <w:multiLevelType w:val="multilevel"/>
    <w:tmpl w:val="0DB2B67A"/>
    <w:styleLink w:val="WWNum31"/>
    <w:lvl w:ilvl="0">
      <w:numFmt w:val="bullet"/>
      <w:lvlText w:val="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43765B48"/>
    <w:multiLevelType w:val="multilevel"/>
    <w:tmpl w:val="61346828"/>
    <w:styleLink w:val="WWOutlineListStyle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437F1C4F"/>
    <w:multiLevelType w:val="hybridMultilevel"/>
    <w:tmpl w:val="A4549708"/>
    <w:lvl w:ilvl="0" w:tplc="0C02143C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4" w15:restartNumberingAfterBreak="0">
    <w:nsid w:val="45E94577"/>
    <w:multiLevelType w:val="hybridMultilevel"/>
    <w:tmpl w:val="7D627888"/>
    <w:lvl w:ilvl="0" w:tplc="0D049BDA">
      <w:start w:val="6"/>
      <w:numFmt w:val="bullet"/>
      <w:lvlText w:val="-"/>
      <w:lvlJc w:val="left"/>
      <w:pPr>
        <w:ind w:left="1119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35" w15:restartNumberingAfterBreak="0">
    <w:nsid w:val="47500D3B"/>
    <w:multiLevelType w:val="multilevel"/>
    <w:tmpl w:val="8BAE3B0A"/>
    <w:styleLink w:val="WWNum30"/>
    <w:lvl w:ilvl="0">
      <w:numFmt w:val="bullet"/>
      <w:lvlText w:val="-"/>
      <w:lvlJc w:val="left"/>
      <w:rPr>
        <w:rFonts w:ascii="Times New Roman" w:hAnsi="Times New Roman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48DD7A14"/>
    <w:multiLevelType w:val="hybridMultilevel"/>
    <w:tmpl w:val="486A58B2"/>
    <w:lvl w:ilvl="0" w:tplc="922C08F0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7" w15:restartNumberingAfterBreak="0">
    <w:nsid w:val="49370DEC"/>
    <w:multiLevelType w:val="hybridMultilevel"/>
    <w:tmpl w:val="CBA8A940"/>
    <w:lvl w:ilvl="0" w:tplc="6388B01C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8" w15:restartNumberingAfterBreak="0">
    <w:nsid w:val="4FA53FD6"/>
    <w:multiLevelType w:val="multilevel"/>
    <w:tmpl w:val="515E08F4"/>
    <w:styleLink w:val="WWNum1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4FF06A94"/>
    <w:multiLevelType w:val="hybridMultilevel"/>
    <w:tmpl w:val="006A2C9C"/>
    <w:lvl w:ilvl="0" w:tplc="88AA744C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40" w15:restartNumberingAfterBreak="0">
    <w:nsid w:val="525602B6"/>
    <w:multiLevelType w:val="hybridMultilevel"/>
    <w:tmpl w:val="3D1A8148"/>
    <w:lvl w:ilvl="0" w:tplc="040C0015">
      <w:start w:val="1"/>
      <w:numFmt w:val="upperLetter"/>
      <w:pStyle w:val="Paragraphedeliste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5A68DD"/>
    <w:multiLevelType w:val="hybridMultilevel"/>
    <w:tmpl w:val="8432F580"/>
    <w:lvl w:ilvl="0" w:tplc="5CB60B36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42" w15:restartNumberingAfterBreak="0">
    <w:nsid w:val="57DB3CFB"/>
    <w:multiLevelType w:val="multilevel"/>
    <w:tmpl w:val="6DFE26B8"/>
    <w:styleLink w:val="WWNum28"/>
    <w:lvl w:ilvl="0">
      <w:start w:val="2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592B1A37"/>
    <w:multiLevelType w:val="multilevel"/>
    <w:tmpl w:val="C0262540"/>
    <w:styleLink w:val="WWNum2"/>
    <w:lvl w:ilvl="0">
      <w:numFmt w:val="bullet"/>
      <w:lvlText w:val="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5CB009E5"/>
    <w:multiLevelType w:val="multilevel"/>
    <w:tmpl w:val="6FEE6896"/>
    <w:styleLink w:val="WWNum1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" w15:restartNumberingAfterBreak="0">
    <w:nsid w:val="61F70A4E"/>
    <w:multiLevelType w:val="multilevel"/>
    <w:tmpl w:val="00E4894A"/>
    <w:styleLink w:val="WW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6" w15:restartNumberingAfterBreak="0">
    <w:nsid w:val="62053454"/>
    <w:multiLevelType w:val="multilevel"/>
    <w:tmpl w:val="73949186"/>
    <w:styleLink w:val="WWNum1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7" w15:restartNumberingAfterBreak="0">
    <w:nsid w:val="65BD6255"/>
    <w:multiLevelType w:val="multilevel"/>
    <w:tmpl w:val="64FC7440"/>
    <w:styleLink w:val="WWNum2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 w15:restartNumberingAfterBreak="0">
    <w:nsid w:val="66133D0F"/>
    <w:multiLevelType w:val="hybridMultilevel"/>
    <w:tmpl w:val="FBCEC78E"/>
    <w:lvl w:ilvl="0" w:tplc="A8E4B100">
      <w:start w:val="1"/>
      <w:numFmt w:val="lowerLetter"/>
      <w:lvlText w:val="%1."/>
      <w:lvlJc w:val="left"/>
      <w:pPr>
        <w:ind w:left="24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6" w:hanging="360"/>
      </w:pPr>
    </w:lvl>
    <w:lvl w:ilvl="2" w:tplc="040C001B" w:tentative="1">
      <w:start w:val="1"/>
      <w:numFmt w:val="lowerRoman"/>
      <w:lvlText w:val="%3."/>
      <w:lvlJc w:val="right"/>
      <w:pPr>
        <w:ind w:left="3926" w:hanging="180"/>
      </w:pPr>
    </w:lvl>
    <w:lvl w:ilvl="3" w:tplc="040C000F" w:tentative="1">
      <w:start w:val="1"/>
      <w:numFmt w:val="decimal"/>
      <w:lvlText w:val="%4."/>
      <w:lvlJc w:val="left"/>
      <w:pPr>
        <w:ind w:left="4646" w:hanging="360"/>
      </w:pPr>
    </w:lvl>
    <w:lvl w:ilvl="4" w:tplc="040C0019" w:tentative="1">
      <w:start w:val="1"/>
      <w:numFmt w:val="lowerLetter"/>
      <w:lvlText w:val="%5."/>
      <w:lvlJc w:val="left"/>
      <w:pPr>
        <w:ind w:left="5366" w:hanging="360"/>
      </w:pPr>
    </w:lvl>
    <w:lvl w:ilvl="5" w:tplc="040C001B" w:tentative="1">
      <w:start w:val="1"/>
      <w:numFmt w:val="lowerRoman"/>
      <w:lvlText w:val="%6."/>
      <w:lvlJc w:val="right"/>
      <w:pPr>
        <w:ind w:left="6086" w:hanging="180"/>
      </w:pPr>
    </w:lvl>
    <w:lvl w:ilvl="6" w:tplc="040C000F" w:tentative="1">
      <w:start w:val="1"/>
      <w:numFmt w:val="decimal"/>
      <w:lvlText w:val="%7."/>
      <w:lvlJc w:val="left"/>
      <w:pPr>
        <w:ind w:left="6806" w:hanging="360"/>
      </w:pPr>
    </w:lvl>
    <w:lvl w:ilvl="7" w:tplc="040C0019" w:tentative="1">
      <w:start w:val="1"/>
      <w:numFmt w:val="lowerLetter"/>
      <w:lvlText w:val="%8."/>
      <w:lvlJc w:val="left"/>
      <w:pPr>
        <w:ind w:left="7526" w:hanging="360"/>
      </w:pPr>
    </w:lvl>
    <w:lvl w:ilvl="8" w:tplc="040C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49" w15:restartNumberingAfterBreak="0">
    <w:nsid w:val="66465626"/>
    <w:multiLevelType w:val="multilevel"/>
    <w:tmpl w:val="6F08EE74"/>
    <w:styleLink w:val="WWNum2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0" w15:restartNumberingAfterBreak="0">
    <w:nsid w:val="67381778"/>
    <w:multiLevelType w:val="multilevel"/>
    <w:tmpl w:val="1BEEBF30"/>
    <w:styleLink w:val="WWNum4"/>
    <w:lvl w:ilvl="0">
      <w:numFmt w:val="bullet"/>
      <w:lvlText w:val=""/>
      <w:lvlJc w:val="left"/>
      <w:rPr>
        <w:rFonts w:ascii="Wingdings" w:eastAsia="Times New Roman" w:hAnsi="Wingdings" w:cs="Times New Roman"/>
        <w:b/>
        <w:i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67B71477"/>
    <w:multiLevelType w:val="multilevel"/>
    <w:tmpl w:val="9BCA165E"/>
    <w:styleLink w:val="WWNum20"/>
    <w:lvl w:ilvl="0">
      <w:start w:val="1"/>
      <w:numFmt w:val="decimal"/>
      <w:lvlText w:val="%1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6B61495D"/>
    <w:multiLevelType w:val="multilevel"/>
    <w:tmpl w:val="5FF26492"/>
    <w:styleLink w:val="WWNum16"/>
    <w:lvl w:ilvl="0">
      <w:numFmt w:val="bullet"/>
      <w:lvlText w:val=""/>
      <w:lvlJc w:val="left"/>
      <w:rPr>
        <w:rFonts w:ascii="Symbol" w:hAnsi="Symbol"/>
        <w:sz w:val="1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6C111DEA"/>
    <w:multiLevelType w:val="multilevel"/>
    <w:tmpl w:val="88E08AFC"/>
    <w:styleLink w:val="WWOutlineListStyle3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72AF62CA"/>
    <w:multiLevelType w:val="multilevel"/>
    <w:tmpl w:val="54F8295A"/>
    <w:styleLink w:val="WWOutlineListStyle4"/>
    <w:lvl w:ilvl="0">
      <w:start w:val="1"/>
      <w:numFmt w:val="decimal"/>
      <w:pStyle w:val="Titre1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7A7A6E6B"/>
    <w:multiLevelType w:val="multilevel"/>
    <w:tmpl w:val="9E6057A4"/>
    <w:styleLink w:val="WWOutlineListStyle1"/>
    <w:lvl w:ilvl="0">
      <w:start w:val="1"/>
      <w:numFmt w:val="decimal"/>
      <w:lvlText w:val="%1)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7F345544"/>
    <w:multiLevelType w:val="multilevel"/>
    <w:tmpl w:val="CDBEB05C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386950451">
    <w:abstractNumId w:val="54"/>
  </w:num>
  <w:num w:numId="2" w16cid:durableId="600185192">
    <w:abstractNumId w:val="53"/>
  </w:num>
  <w:num w:numId="3" w16cid:durableId="955869114">
    <w:abstractNumId w:val="23"/>
  </w:num>
  <w:num w:numId="4" w16cid:durableId="805002190">
    <w:abstractNumId w:val="55"/>
  </w:num>
  <w:num w:numId="5" w16cid:durableId="69351753">
    <w:abstractNumId w:val="32"/>
  </w:num>
  <w:num w:numId="6" w16cid:durableId="1335766534">
    <w:abstractNumId w:val="43"/>
  </w:num>
  <w:num w:numId="7" w16cid:durableId="1940143777">
    <w:abstractNumId w:val="22"/>
  </w:num>
  <w:num w:numId="8" w16cid:durableId="20252134">
    <w:abstractNumId w:val="50"/>
  </w:num>
  <w:num w:numId="9" w16cid:durableId="987901560">
    <w:abstractNumId w:val="9"/>
  </w:num>
  <w:num w:numId="10" w16cid:durableId="189074640">
    <w:abstractNumId w:val="17"/>
  </w:num>
  <w:num w:numId="11" w16cid:durableId="184296897">
    <w:abstractNumId w:val="18"/>
  </w:num>
  <w:num w:numId="12" w16cid:durableId="696079661">
    <w:abstractNumId w:val="56"/>
  </w:num>
  <w:num w:numId="13" w16cid:durableId="709763169">
    <w:abstractNumId w:val="14"/>
  </w:num>
  <w:num w:numId="14" w16cid:durableId="526648728">
    <w:abstractNumId w:val="38"/>
  </w:num>
  <w:num w:numId="15" w16cid:durableId="1644237979">
    <w:abstractNumId w:val="46"/>
  </w:num>
  <w:num w:numId="16" w16cid:durableId="433289534">
    <w:abstractNumId w:val="21"/>
  </w:num>
  <w:num w:numId="17" w16cid:durableId="1035346562">
    <w:abstractNumId w:val="20"/>
  </w:num>
  <w:num w:numId="18" w16cid:durableId="1222641647">
    <w:abstractNumId w:val="15"/>
  </w:num>
  <w:num w:numId="19" w16cid:durableId="1889993428">
    <w:abstractNumId w:val="12"/>
  </w:num>
  <w:num w:numId="20" w16cid:durableId="1540168039">
    <w:abstractNumId w:val="52"/>
  </w:num>
  <w:num w:numId="21" w16cid:durableId="2014261754">
    <w:abstractNumId w:val="44"/>
  </w:num>
  <w:num w:numId="22" w16cid:durableId="1499419406">
    <w:abstractNumId w:val="45"/>
  </w:num>
  <w:num w:numId="23" w16cid:durableId="1942637691">
    <w:abstractNumId w:val="26"/>
  </w:num>
  <w:num w:numId="24" w16cid:durableId="1101267282">
    <w:abstractNumId w:val="51"/>
  </w:num>
  <w:num w:numId="25" w16cid:durableId="1831215104">
    <w:abstractNumId w:val="28"/>
  </w:num>
  <w:num w:numId="26" w16cid:durableId="1743329765">
    <w:abstractNumId w:val="7"/>
  </w:num>
  <w:num w:numId="27" w16cid:durableId="182789050">
    <w:abstractNumId w:val="6"/>
  </w:num>
  <w:num w:numId="28" w16cid:durableId="604774612">
    <w:abstractNumId w:val="29"/>
  </w:num>
  <w:num w:numId="29" w16cid:durableId="418986163">
    <w:abstractNumId w:val="16"/>
  </w:num>
  <w:num w:numId="30" w16cid:durableId="687408057">
    <w:abstractNumId w:val="47"/>
  </w:num>
  <w:num w:numId="31" w16cid:durableId="1822427520">
    <w:abstractNumId w:val="13"/>
  </w:num>
  <w:num w:numId="32" w16cid:durableId="1193421201">
    <w:abstractNumId w:val="42"/>
  </w:num>
  <w:num w:numId="33" w16cid:durableId="631986387">
    <w:abstractNumId w:val="49"/>
  </w:num>
  <w:num w:numId="34" w16cid:durableId="1717853802">
    <w:abstractNumId w:val="35"/>
  </w:num>
  <w:num w:numId="35" w16cid:durableId="929699498">
    <w:abstractNumId w:val="31"/>
  </w:num>
  <w:num w:numId="36" w16cid:durableId="963077585">
    <w:abstractNumId w:val="10"/>
  </w:num>
  <w:num w:numId="37" w16cid:durableId="1938562888">
    <w:abstractNumId w:val="40"/>
  </w:num>
  <w:num w:numId="38" w16cid:durableId="2037385575">
    <w:abstractNumId w:val="48"/>
  </w:num>
  <w:num w:numId="39" w16cid:durableId="1277642866">
    <w:abstractNumId w:val="30"/>
  </w:num>
  <w:num w:numId="40" w16cid:durableId="1210150680">
    <w:abstractNumId w:val="36"/>
  </w:num>
  <w:num w:numId="41" w16cid:durableId="1718506073">
    <w:abstractNumId w:val="19"/>
  </w:num>
  <w:num w:numId="42" w16cid:durableId="1167407356">
    <w:abstractNumId w:val="24"/>
  </w:num>
  <w:num w:numId="43" w16cid:durableId="1195119742">
    <w:abstractNumId w:val="8"/>
  </w:num>
  <w:num w:numId="44" w16cid:durableId="568074996">
    <w:abstractNumId w:val="25"/>
  </w:num>
  <w:num w:numId="45" w16cid:durableId="661617852">
    <w:abstractNumId w:val="33"/>
  </w:num>
  <w:num w:numId="46" w16cid:durableId="547911341">
    <w:abstractNumId w:val="27"/>
  </w:num>
  <w:num w:numId="47" w16cid:durableId="358817140">
    <w:abstractNumId w:val="37"/>
  </w:num>
  <w:num w:numId="48" w16cid:durableId="1491411066">
    <w:abstractNumId w:val="41"/>
  </w:num>
  <w:num w:numId="49" w16cid:durableId="245579780">
    <w:abstractNumId w:val="11"/>
  </w:num>
  <w:num w:numId="50" w16cid:durableId="526605993">
    <w:abstractNumId w:val="39"/>
  </w:num>
  <w:num w:numId="51" w16cid:durableId="456026012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autoHyphenation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A3"/>
    <w:rsid w:val="00003171"/>
    <w:rsid w:val="000036B1"/>
    <w:rsid w:val="00004BF3"/>
    <w:rsid w:val="00007785"/>
    <w:rsid w:val="000108F6"/>
    <w:rsid w:val="000164DC"/>
    <w:rsid w:val="00051C1E"/>
    <w:rsid w:val="00066974"/>
    <w:rsid w:val="000679C1"/>
    <w:rsid w:val="00072CB6"/>
    <w:rsid w:val="00076DF1"/>
    <w:rsid w:val="00080591"/>
    <w:rsid w:val="00084EBF"/>
    <w:rsid w:val="000B66DD"/>
    <w:rsid w:val="000D4C48"/>
    <w:rsid w:val="000F5A46"/>
    <w:rsid w:val="000F6875"/>
    <w:rsid w:val="000F7E6E"/>
    <w:rsid w:val="00113EC7"/>
    <w:rsid w:val="00132FB9"/>
    <w:rsid w:val="00133934"/>
    <w:rsid w:val="00134301"/>
    <w:rsid w:val="0015444A"/>
    <w:rsid w:val="001659D6"/>
    <w:rsid w:val="0019701E"/>
    <w:rsid w:val="001B2903"/>
    <w:rsid w:val="001E68AB"/>
    <w:rsid w:val="001F3C32"/>
    <w:rsid w:val="001F6AD8"/>
    <w:rsid w:val="002249D3"/>
    <w:rsid w:val="002375CA"/>
    <w:rsid w:val="002427A1"/>
    <w:rsid w:val="00243EE3"/>
    <w:rsid w:val="00246D0D"/>
    <w:rsid w:val="00247B60"/>
    <w:rsid w:val="00252B53"/>
    <w:rsid w:val="00263E58"/>
    <w:rsid w:val="00281847"/>
    <w:rsid w:val="002A7A86"/>
    <w:rsid w:val="002C630F"/>
    <w:rsid w:val="002D3426"/>
    <w:rsid w:val="002E0DCA"/>
    <w:rsid w:val="002E1BC5"/>
    <w:rsid w:val="002F4F29"/>
    <w:rsid w:val="002F56BA"/>
    <w:rsid w:val="002F572C"/>
    <w:rsid w:val="002F6E8B"/>
    <w:rsid w:val="0032224C"/>
    <w:rsid w:val="00337B97"/>
    <w:rsid w:val="0035250A"/>
    <w:rsid w:val="00353134"/>
    <w:rsid w:val="00361D8C"/>
    <w:rsid w:val="0038081A"/>
    <w:rsid w:val="00381230"/>
    <w:rsid w:val="00387516"/>
    <w:rsid w:val="003930DE"/>
    <w:rsid w:val="00394B00"/>
    <w:rsid w:val="003976CD"/>
    <w:rsid w:val="003A1C0F"/>
    <w:rsid w:val="003A69B2"/>
    <w:rsid w:val="003B10AC"/>
    <w:rsid w:val="003C2D62"/>
    <w:rsid w:val="003E062D"/>
    <w:rsid w:val="003E0E51"/>
    <w:rsid w:val="003F37CB"/>
    <w:rsid w:val="003F37DA"/>
    <w:rsid w:val="004039D3"/>
    <w:rsid w:val="004058A9"/>
    <w:rsid w:val="00425CD2"/>
    <w:rsid w:val="00445CAA"/>
    <w:rsid w:val="0045722D"/>
    <w:rsid w:val="0046429C"/>
    <w:rsid w:val="004908BC"/>
    <w:rsid w:val="004909FB"/>
    <w:rsid w:val="00491171"/>
    <w:rsid w:val="004974F2"/>
    <w:rsid w:val="004C0EC4"/>
    <w:rsid w:val="004C681B"/>
    <w:rsid w:val="004E5FB8"/>
    <w:rsid w:val="004E696F"/>
    <w:rsid w:val="00500A12"/>
    <w:rsid w:val="00502658"/>
    <w:rsid w:val="00517590"/>
    <w:rsid w:val="00517D39"/>
    <w:rsid w:val="00532C3E"/>
    <w:rsid w:val="00540473"/>
    <w:rsid w:val="00546CFC"/>
    <w:rsid w:val="00547484"/>
    <w:rsid w:val="00566B1D"/>
    <w:rsid w:val="005715EB"/>
    <w:rsid w:val="00597C57"/>
    <w:rsid w:val="005B3E83"/>
    <w:rsid w:val="005C0A0E"/>
    <w:rsid w:val="005C1DED"/>
    <w:rsid w:val="005D6FC2"/>
    <w:rsid w:val="005E04D8"/>
    <w:rsid w:val="005E31FA"/>
    <w:rsid w:val="005E40FC"/>
    <w:rsid w:val="005E6A47"/>
    <w:rsid w:val="005E7F22"/>
    <w:rsid w:val="005F1724"/>
    <w:rsid w:val="006213EA"/>
    <w:rsid w:val="006400A8"/>
    <w:rsid w:val="00652C20"/>
    <w:rsid w:val="006639AA"/>
    <w:rsid w:val="00667F92"/>
    <w:rsid w:val="00695398"/>
    <w:rsid w:val="00695DD8"/>
    <w:rsid w:val="006B2CB4"/>
    <w:rsid w:val="006E0DE2"/>
    <w:rsid w:val="00713493"/>
    <w:rsid w:val="00721B36"/>
    <w:rsid w:val="007408EB"/>
    <w:rsid w:val="00747AF0"/>
    <w:rsid w:val="007718B8"/>
    <w:rsid w:val="00775C69"/>
    <w:rsid w:val="00776553"/>
    <w:rsid w:val="00782587"/>
    <w:rsid w:val="00792E55"/>
    <w:rsid w:val="007B1F22"/>
    <w:rsid w:val="007D2964"/>
    <w:rsid w:val="007E108A"/>
    <w:rsid w:val="007F0408"/>
    <w:rsid w:val="0080257D"/>
    <w:rsid w:val="00816B26"/>
    <w:rsid w:val="00831084"/>
    <w:rsid w:val="008350D1"/>
    <w:rsid w:val="00857795"/>
    <w:rsid w:val="00861124"/>
    <w:rsid w:val="00867E0D"/>
    <w:rsid w:val="0087235F"/>
    <w:rsid w:val="00872A9F"/>
    <w:rsid w:val="00874EB7"/>
    <w:rsid w:val="00880412"/>
    <w:rsid w:val="008820B5"/>
    <w:rsid w:val="0089180E"/>
    <w:rsid w:val="0089251A"/>
    <w:rsid w:val="00896376"/>
    <w:rsid w:val="008A7CAF"/>
    <w:rsid w:val="008C2718"/>
    <w:rsid w:val="008F4775"/>
    <w:rsid w:val="008F5680"/>
    <w:rsid w:val="008F5912"/>
    <w:rsid w:val="009039FA"/>
    <w:rsid w:val="0091208E"/>
    <w:rsid w:val="009309B1"/>
    <w:rsid w:val="00942F00"/>
    <w:rsid w:val="009725BC"/>
    <w:rsid w:val="00973E34"/>
    <w:rsid w:val="009802A6"/>
    <w:rsid w:val="009912FF"/>
    <w:rsid w:val="00993F39"/>
    <w:rsid w:val="00997401"/>
    <w:rsid w:val="009A4D07"/>
    <w:rsid w:val="009A555D"/>
    <w:rsid w:val="009C67C7"/>
    <w:rsid w:val="009C72F4"/>
    <w:rsid w:val="009F02C1"/>
    <w:rsid w:val="009F2E01"/>
    <w:rsid w:val="009F67AC"/>
    <w:rsid w:val="00A01AF7"/>
    <w:rsid w:val="00A02D4C"/>
    <w:rsid w:val="00A056A3"/>
    <w:rsid w:val="00A106AE"/>
    <w:rsid w:val="00A10F06"/>
    <w:rsid w:val="00A1772E"/>
    <w:rsid w:val="00A25CFB"/>
    <w:rsid w:val="00A74E36"/>
    <w:rsid w:val="00A77430"/>
    <w:rsid w:val="00A83770"/>
    <w:rsid w:val="00A90299"/>
    <w:rsid w:val="00A92B44"/>
    <w:rsid w:val="00A947B1"/>
    <w:rsid w:val="00A96910"/>
    <w:rsid w:val="00A9702A"/>
    <w:rsid w:val="00A97D62"/>
    <w:rsid w:val="00AB083E"/>
    <w:rsid w:val="00AB34E5"/>
    <w:rsid w:val="00AC4637"/>
    <w:rsid w:val="00AC7EAC"/>
    <w:rsid w:val="00AE5E85"/>
    <w:rsid w:val="00AE753A"/>
    <w:rsid w:val="00AF41D2"/>
    <w:rsid w:val="00AF47CC"/>
    <w:rsid w:val="00AF5D18"/>
    <w:rsid w:val="00B1105E"/>
    <w:rsid w:val="00B119F8"/>
    <w:rsid w:val="00B14B98"/>
    <w:rsid w:val="00B25883"/>
    <w:rsid w:val="00B43EA4"/>
    <w:rsid w:val="00B4419C"/>
    <w:rsid w:val="00B55004"/>
    <w:rsid w:val="00B70262"/>
    <w:rsid w:val="00B80F7D"/>
    <w:rsid w:val="00B834BD"/>
    <w:rsid w:val="00B9213E"/>
    <w:rsid w:val="00B9469E"/>
    <w:rsid w:val="00BA3741"/>
    <w:rsid w:val="00BB5631"/>
    <w:rsid w:val="00BD1427"/>
    <w:rsid w:val="00BD6021"/>
    <w:rsid w:val="00BE0A56"/>
    <w:rsid w:val="00BE0E7B"/>
    <w:rsid w:val="00BF1A1D"/>
    <w:rsid w:val="00BF2A0E"/>
    <w:rsid w:val="00BF5CE3"/>
    <w:rsid w:val="00C0591D"/>
    <w:rsid w:val="00C275B9"/>
    <w:rsid w:val="00C327BB"/>
    <w:rsid w:val="00C347B6"/>
    <w:rsid w:val="00C4504F"/>
    <w:rsid w:val="00C60578"/>
    <w:rsid w:val="00C70EDF"/>
    <w:rsid w:val="00C80C3A"/>
    <w:rsid w:val="00C8319C"/>
    <w:rsid w:val="00C92760"/>
    <w:rsid w:val="00C97187"/>
    <w:rsid w:val="00CA3CE2"/>
    <w:rsid w:val="00CC57FA"/>
    <w:rsid w:val="00CF03DC"/>
    <w:rsid w:val="00CF1A93"/>
    <w:rsid w:val="00CF4964"/>
    <w:rsid w:val="00D03290"/>
    <w:rsid w:val="00D275CF"/>
    <w:rsid w:val="00D413AD"/>
    <w:rsid w:val="00D46578"/>
    <w:rsid w:val="00D53C62"/>
    <w:rsid w:val="00D5542B"/>
    <w:rsid w:val="00D63270"/>
    <w:rsid w:val="00D712F4"/>
    <w:rsid w:val="00D75B9B"/>
    <w:rsid w:val="00D832EE"/>
    <w:rsid w:val="00D900A6"/>
    <w:rsid w:val="00D90F32"/>
    <w:rsid w:val="00D9277C"/>
    <w:rsid w:val="00D96A61"/>
    <w:rsid w:val="00DA0F82"/>
    <w:rsid w:val="00DA2FE2"/>
    <w:rsid w:val="00DA6D7E"/>
    <w:rsid w:val="00DC50B4"/>
    <w:rsid w:val="00DD1DB0"/>
    <w:rsid w:val="00DE0F7A"/>
    <w:rsid w:val="00DE16AD"/>
    <w:rsid w:val="00DF1078"/>
    <w:rsid w:val="00DF2605"/>
    <w:rsid w:val="00E017EE"/>
    <w:rsid w:val="00E02501"/>
    <w:rsid w:val="00E06FBF"/>
    <w:rsid w:val="00E0793F"/>
    <w:rsid w:val="00E17F5B"/>
    <w:rsid w:val="00E45940"/>
    <w:rsid w:val="00E479A8"/>
    <w:rsid w:val="00E62D51"/>
    <w:rsid w:val="00E85CC4"/>
    <w:rsid w:val="00E8769F"/>
    <w:rsid w:val="00E90C07"/>
    <w:rsid w:val="00E91D80"/>
    <w:rsid w:val="00E97833"/>
    <w:rsid w:val="00EB1C61"/>
    <w:rsid w:val="00EC60ED"/>
    <w:rsid w:val="00ED3A15"/>
    <w:rsid w:val="00EE00FD"/>
    <w:rsid w:val="00EE0A7C"/>
    <w:rsid w:val="00F03BDE"/>
    <w:rsid w:val="00F07873"/>
    <w:rsid w:val="00F20CDA"/>
    <w:rsid w:val="00F267E8"/>
    <w:rsid w:val="00F30105"/>
    <w:rsid w:val="00F322FB"/>
    <w:rsid w:val="00F360BD"/>
    <w:rsid w:val="00F504DB"/>
    <w:rsid w:val="00F6463C"/>
    <w:rsid w:val="00F713C5"/>
    <w:rsid w:val="00F7555D"/>
    <w:rsid w:val="00F77C4A"/>
    <w:rsid w:val="00F838EA"/>
    <w:rsid w:val="00F85298"/>
    <w:rsid w:val="00F86D47"/>
    <w:rsid w:val="00F872F6"/>
    <w:rsid w:val="00F958A4"/>
    <w:rsid w:val="00FA2308"/>
    <w:rsid w:val="00FA3A9D"/>
    <w:rsid w:val="00FC60BA"/>
    <w:rsid w:val="00FD6298"/>
    <w:rsid w:val="00FD634F"/>
    <w:rsid w:val="00FD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330481A0"/>
  <w15:docId w15:val="{03503220-B614-408E-94D0-DBA3CCBD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kern w:val="3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0FD"/>
    <w:pPr>
      <w:suppressAutoHyphens/>
    </w:pPr>
  </w:style>
  <w:style w:type="paragraph" w:styleId="Titre1">
    <w:name w:val="heading 1"/>
    <w:basedOn w:val="Standard"/>
    <w:next w:val="Textbody"/>
    <w:pPr>
      <w:keepNext/>
      <w:numPr>
        <w:numId w:val="1"/>
      </w:numPr>
      <w:spacing w:after="120"/>
      <w:jc w:val="center"/>
      <w:outlineLvl w:val="0"/>
    </w:pPr>
    <w:rPr>
      <w:rFonts w:ascii="Arial" w:hAnsi="Arial" w:cs="Arial"/>
      <w:b/>
      <w:caps/>
      <w:color w:val="0000FF"/>
      <w:sz w:val="28"/>
      <w:szCs w:val="22"/>
    </w:rPr>
  </w:style>
  <w:style w:type="paragraph" w:styleId="Titre2">
    <w:name w:val="heading 2"/>
    <w:basedOn w:val="Standard"/>
    <w:next w:val="Textbody"/>
    <w:link w:val="Titre2Car"/>
    <w:pPr>
      <w:spacing w:before="240" w:after="240"/>
      <w:ind w:left="709"/>
      <w:outlineLvl w:val="1"/>
    </w:pPr>
    <w:rPr>
      <w:rFonts w:ascii="Arial Narrow" w:hAnsi="Arial Narrow"/>
      <w:b/>
      <w:color w:val="0000FF"/>
      <w:sz w:val="22"/>
    </w:rPr>
  </w:style>
  <w:style w:type="paragraph" w:styleId="Titre3">
    <w:name w:val="heading 3"/>
    <w:basedOn w:val="Standard"/>
    <w:next w:val="Textbody"/>
    <w:pPr>
      <w:keepNext/>
      <w:spacing w:before="240" w:after="240"/>
      <w:ind w:left="1418"/>
      <w:outlineLvl w:val="2"/>
    </w:pPr>
    <w:rPr>
      <w:rFonts w:ascii="Arial Narrow" w:hAnsi="Arial Narrow"/>
      <w:b/>
      <w:color w:val="0000FF"/>
      <w:sz w:val="22"/>
    </w:rPr>
  </w:style>
  <w:style w:type="paragraph" w:styleId="Titre4">
    <w:name w:val="heading 4"/>
    <w:basedOn w:val="Standard"/>
    <w:next w:val="Textbody"/>
    <w:link w:val="Titre4Car"/>
    <w:pPr>
      <w:keepNext/>
      <w:spacing w:before="240" w:after="240"/>
      <w:ind w:left="2126"/>
      <w:outlineLvl w:val="3"/>
    </w:pPr>
    <w:rPr>
      <w:b/>
      <w:color w:val="0000FF"/>
    </w:rPr>
  </w:style>
  <w:style w:type="paragraph" w:styleId="Titre5">
    <w:name w:val="heading 5"/>
    <w:basedOn w:val="Standard"/>
    <w:next w:val="Textbody"/>
    <w:pPr>
      <w:keepNext/>
      <w:spacing w:before="480" w:after="480"/>
      <w:outlineLvl w:val="4"/>
    </w:pPr>
    <w:rPr>
      <w:b/>
      <w:caps/>
      <w:color w:val="0000FF"/>
      <w:u w:val="single"/>
    </w:rPr>
  </w:style>
  <w:style w:type="paragraph" w:styleId="Titre6">
    <w:name w:val="heading 6"/>
    <w:basedOn w:val="Standard"/>
    <w:next w:val="Textbody"/>
    <w:pPr>
      <w:spacing w:before="240" w:after="240"/>
      <w:ind w:left="709"/>
      <w:outlineLvl w:val="5"/>
    </w:pPr>
    <w:rPr>
      <w:b/>
      <w:color w:val="0000FF"/>
    </w:rPr>
  </w:style>
  <w:style w:type="paragraph" w:styleId="Titre7">
    <w:name w:val="heading 7"/>
    <w:basedOn w:val="Standard"/>
    <w:next w:val="Textbody"/>
    <w:pPr>
      <w:spacing w:before="240" w:after="240"/>
      <w:ind w:left="1418"/>
      <w:outlineLvl w:val="6"/>
    </w:pPr>
    <w:rPr>
      <w:b/>
      <w:color w:val="0000FF"/>
    </w:rPr>
  </w:style>
  <w:style w:type="paragraph" w:styleId="Titre8">
    <w:name w:val="heading 8"/>
    <w:basedOn w:val="Standard"/>
    <w:next w:val="Textbody"/>
    <w:pPr>
      <w:spacing w:before="240" w:after="240"/>
      <w:jc w:val="center"/>
      <w:outlineLvl w:val="7"/>
    </w:pPr>
    <w:rPr>
      <w:b/>
      <w:caps/>
      <w:color w:val="0000FF"/>
      <w:sz w:val="24"/>
      <w:u w:val="single"/>
    </w:rPr>
  </w:style>
  <w:style w:type="paragraph" w:styleId="Titre9">
    <w:name w:val="heading 9"/>
    <w:basedOn w:val="Standard"/>
    <w:next w:val="Textbody"/>
    <w:pPr>
      <w:keepNext/>
      <w:spacing w:before="240" w:after="240"/>
      <w:jc w:val="center"/>
      <w:outlineLvl w:val="8"/>
    </w:pPr>
    <w:rPr>
      <w:b/>
      <w:caps/>
      <w:color w:val="0000FF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4">
    <w:name w:val="WW_OutlineListStyle_4"/>
    <w:basedOn w:val="Aucuneliste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jc w:val="both"/>
    </w:pPr>
    <w:rPr>
      <w:rFonts w:ascii="Times New Roman" w:hAnsi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Pr>
      <w:i/>
    </w:rPr>
  </w:style>
  <w:style w:type="paragraph" w:styleId="Liste">
    <w:name w:val="List"/>
    <w:basedOn w:val="Textbody"/>
    <w:rPr>
      <w:rFonts w:cs="Ari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BP1">
    <w:name w:val="BP1"/>
    <w:basedOn w:val="Standard"/>
    <w:pPr>
      <w:spacing w:after="120"/>
    </w:pPr>
  </w:style>
  <w:style w:type="paragraph" w:customStyle="1" w:styleId="Retraitnormal1">
    <w:name w:val="Retrait normal1"/>
    <w:basedOn w:val="Standard"/>
    <w:pPr>
      <w:tabs>
        <w:tab w:val="left" w:pos="993"/>
        <w:tab w:val="left" w:pos="2273"/>
        <w:tab w:val="left" w:leader="dot" w:pos="3695"/>
      </w:tabs>
      <w:ind w:left="851" w:hanging="142"/>
    </w:pPr>
    <w:rPr>
      <w:rFonts w:ascii="Arial" w:hAnsi="Arial"/>
    </w:rPr>
  </w:style>
  <w:style w:type="paragraph" w:customStyle="1" w:styleId="Contents8">
    <w:name w:val="Contents 8"/>
    <w:basedOn w:val="Standard"/>
    <w:pPr>
      <w:tabs>
        <w:tab w:val="right" w:leader="dot" w:pos="9356"/>
      </w:tabs>
      <w:spacing w:before="120" w:after="120"/>
      <w:ind w:left="284"/>
    </w:pPr>
    <w:rPr>
      <w:b/>
      <w:caps/>
      <w:color w:val="0000FF"/>
    </w:rPr>
  </w:style>
  <w:style w:type="paragraph" w:customStyle="1" w:styleId="Contents7">
    <w:name w:val="Contents 7"/>
    <w:basedOn w:val="Standard"/>
    <w:pPr>
      <w:tabs>
        <w:tab w:val="right" w:leader="dot" w:pos="10490"/>
      </w:tabs>
      <w:spacing w:after="120"/>
      <w:ind w:left="1418"/>
    </w:pPr>
    <w:rPr>
      <w:color w:val="0000FF"/>
    </w:rPr>
  </w:style>
  <w:style w:type="paragraph" w:customStyle="1" w:styleId="Contents6">
    <w:name w:val="Contents 6"/>
    <w:basedOn w:val="Standard"/>
    <w:pPr>
      <w:tabs>
        <w:tab w:val="right" w:leader="dot" w:pos="9781"/>
      </w:tabs>
      <w:spacing w:after="120"/>
      <w:ind w:left="709"/>
    </w:pPr>
    <w:rPr>
      <w:color w:val="0000FF"/>
    </w:rPr>
  </w:style>
  <w:style w:type="paragraph" w:customStyle="1" w:styleId="Contents5">
    <w:name w:val="Contents 5"/>
    <w:basedOn w:val="Standard"/>
    <w:pPr>
      <w:tabs>
        <w:tab w:val="right" w:leader="dot" w:pos="9356"/>
      </w:tabs>
      <w:spacing w:before="120" w:after="120"/>
      <w:ind w:left="284"/>
    </w:pPr>
    <w:rPr>
      <w:b/>
      <w:caps/>
      <w:color w:val="0000FF"/>
    </w:rPr>
  </w:style>
  <w:style w:type="paragraph" w:customStyle="1" w:styleId="Contents4">
    <w:name w:val="Contents 4"/>
    <w:basedOn w:val="Standard"/>
    <w:pPr>
      <w:tabs>
        <w:tab w:val="right" w:leader="dot" w:pos="11198"/>
      </w:tabs>
      <w:spacing w:after="120"/>
      <w:ind w:left="2126"/>
    </w:pPr>
    <w:rPr>
      <w:color w:val="0000FF"/>
    </w:rPr>
  </w:style>
  <w:style w:type="paragraph" w:customStyle="1" w:styleId="Contents3">
    <w:name w:val="Contents 3"/>
    <w:basedOn w:val="Standard"/>
    <w:pPr>
      <w:tabs>
        <w:tab w:val="right" w:leader="dot" w:pos="11090"/>
      </w:tabs>
      <w:spacing w:before="120" w:after="120"/>
      <w:ind w:left="1451" w:hanging="544"/>
    </w:pPr>
    <w:rPr>
      <w:rFonts w:ascii="Arial Narrow" w:hAnsi="Arial Narrow"/>
      <w:i/>
      <w:color w:val="0000FF"/>
    </w:rPr>
  </w:style>
  <w:style w:type="paragraph" w:customStyle="1" w:styleId="Contents2">
    <w:name w:val="Contents 2"/>
    <w:basedOn w:val="Standard"/>
    <w:pPr>
      <w:tabs>
        <w:tab w:val="right" w:leader="dot" w:pos="10087"/>
      </w:tabs>
      <w:spacing w:before="120" w:after="120"/>
      <w:ind w:left="448"/>
    </w:pPr>
    <w:rPr>
      <w:rFonts w:ascii="Arial Narrow" w:hAnsi="Arial Narrow"/>
      <w:color w:val="0000FF"/>
      <w:sz w:val="22"/>
    </w:rPr>
  </w:style>
  <w:style w:type="paragraph" w:customStyle="1" w:styleId="Contents1">
    <w:name w:val="Contents 1"/>
    <w:basedOn w:val="Standard"/>
    <w:pPr>
      <w:tabs>
        <w:tab w:val="right" w:leader="dot" w:pos="9639"/>
      </w:tabs>
      <w:spacing w:before="120" w:after="120"/>
    </w:pPr>
    <w:rPr>
      <w:rFonts w:ascii="Arial Narrow" w:hAnsi="Arial Narrow"/>
      <w:b/>
      <w:caps/>
      <w:color w:val="0000FF"/>
      <w:sz w:val="24"/>
    </w:rPr>
  </w:style>
  <w:style w:type="paragraph" w:styleId="Index7">
    <w:name w:val="index 7"/>
    <w:basedOn w:val="Standard"/>
    <w:pPr>
      <w:tabs>
        <w:tab w:val="left" w:pos="3582"/>
        <w:tab w:val="left" w:leader="dot" w:pos="5004"/>
      </w:tabs>
      <w:ind w:left="2160"/>
    </w:pPr>
    <w:rPr>
      <w:rFonts w:ascii="Arial" w:hAnsi="Arial"/>
    </w:rPr>
  </w:style>
  <w:style w:type="paragraph" w:styleId="Index6">
    <w:name w:val="index 6"/>
    <w:basedOn w:val="Standard"/>
    <w:pPr>
      <w:tabs>
        <w:tab w:val="left" w:pos="3222"/>
        <w:tab w:val="left" w:leader="dot" w:pos="4644"/>
      </w:tabs>
      <w:ind w:left="1800"/>
    </w:pPr>
    <w:rPr>
      <w:rFonts w:ascii="Arial" w:hAnsi="Arial"/>
    </w:rPr>
  </w:style>
  <w:style w:type="paragraph" w:styleId="Index5">
    <w:name w:val="index 5"/>
    <w:basedOn w:val="Standard"/>
    <w:pPr>
      <w:tabs>
        <w:tab w:val="left" w:pos="2862"/>
        <w:tab w:val="left" w:leader="dot" w:pos="4284"/>
      </w:tabs>
      <w:ind w:left="1440"/>
    </w:pPr>
    <w:rPr>
      <w:rFonts w:ascii="Arial" w:hAnsi="Arial"/>
    </w:rPr>
  </w:style>
  <w:style w:type="paragraph" w:styleId="Index4">
    <w:name w:val="index 4"/>
    <w:basedOn w:val="Standard"/>
    <w:pPr>
      <w:tabs>
        <w:tab w:val="left" w:pos="2502"/>
        <w:tab w:val="left" w:leader="dot" w:pos="3924"/>
      </w:tabs>
      <w:ind w:left="1080"/>
    </w:pPr>
    <w:rPr>
      <w:rFonts w:ascii="Arial" w:hAnsi="Arial"/>
    </w:rPr>
  </w:style>
  <w:style w:type="paragraph" w:styleId="Index3">
    <w:name w:val="index 3"/>
    <w:pPr>
      <w:suppressAutoHyphens/>
      <w:ind w:left="1418" w:hanging="851"/>
    </w:pPr>
  </w:style>
  <w:style w:type="paragraph" w:styleId="Index2">
    <w:name w:val="index 2"/>
    <w:pPr>
      <w:suppressAutoHyphens/>
      <w:ind w:left="284"/>
    </w:pPr>
  </w:style>
  <w:style w:type="paragraph" w:styleId="Index1">
    <w:name w:val="index 1"/>
    <w:basedOn w:val="Standard"/>
    <w:pPr>
      <w:tabs>
        <w:tab w:val="left" w:pos="1422"/>
        <w:tab w:val="right" w:pos="8789"/>
      </w:tabs>
    </w:pPr>
    <w:rPr>
      <w:rFonts w:ascii="Arial" w:hAnsi="Arial"/>
      <w:b/>
    </w:rPr>
  </w:style>
  <w:style w:type="paragraph" w:styleId="Titreindex">
    <w:name w:val="index heading"/>
    <w:basedOn w:val="Standard"/>
    <w:pPr>
      <w:tabs>
        <w:tab w:val="left" w:pos="1422"/>
        <w:tab w:val="left" w:leader="dot" w:pos="2844"/>
      </w:tabs>
    </w:pPr>
    <w:rPr>
      <w:rFonts w:ascii="Arial" w:hAnsi="Arial"/>
    </w:rPr>
  </w:style>
  <w:style w:type="paragraph" w:styleId="Pieddepage">
    <w:name w:val="footer"/>
    <w:basedOn w:val="Standard"/>
    <w:link w:val="PieddepageCar"/>
    <w:uiPriority w:val="99"/>
    <w:pPr>
      <w:suppressLineNumbers/>
      <w:tabs>
        <w:tab w:val="center" w:pos="4536"/>
        <w:tab w:val="right" w:pos="9072"/>
      </w:tabs>
    </w:pPr>
  </w:style>
  <w:style w:type="paragraph" w:styleId="En-tte">
    <w:name w:val="header"/>
    <w:basedOn w:val="Standard"/>
    <w:pPr>
      <w:suppressLineNumbers/>
      <w:tabs>
        <w:tab w:val="center" w:pos="4536"/>
        <w:tab w:val="right" w:pos="9072"/>
      </w:tabs>
      <w:jc w:val="left"/>
    </w:pPr>
  </w:style>
  <w:style w:type="paragraph" w:styleId="Notedebasdepage">
    <w:name w:val="footnote text"/>
    <w:basedOn w:val="Standard"/>
  </w:style>
  <w:style w:type="paragraph" w:styleId="Retraitnormal">
    <w:name w:val="Normal Indent"/>
    <w:basedOn w:val="Standard"/>
    <w:pPr>
      <w:tabs>
        <w:tab w:val="left" w:pos="2142"/>
        <w:tab w:val="left" w:leader="dot" w:pos="3564"/>
      </w:tabs>
      <w:ind w:left="720"/>
    </w:pPr>
    <w:rPr>
      <w:rFonts w:ascii="Arial" w:hAnsi="Arial"/>
    </w:rPr>
  </w:style>
  <w:style w:type="paragraph" w:customStyle="1" w:styleId="TM91">
    <w:name w:val="TM 91"/>
    <w:basedOn w:val="Standard"/>
    <w:pPr>
      <w:tabs>
        <w:tab w:val="right" w:pos="10991"/>
      </w:tabs>
      <w:ind w:left="1920"/>
      <w:jc w:val="left"/>
    </w:pPr>
    <w:rPr>
      <w:sz w:val="22"/>
    </w:rPr>
  </w:style>
  <w:style w:type="paragraph" w:customStyle="1" w:styleId="Numrodepage1">
    <w:name w:val="Numéro de page1"/>
    <w:basedOn w:val="Standard"/>
  </w:style>
  <w:style w:type="paragraph" w:customStyle="1" w:styleId="retrait1">
    <w:name w:val="retrait1"/>
    <w:basedOn w:val="Standard"/>
    <w:pPr>
      <w:tabs>
        <w:tab w:val="left" w:pos="1135"/>
        <w:tab w:val="left" w:pos="2415"/>
        <w:tab w:val="left" w:leader="dot" w:pos="3837"/>
      </w:tabs>
      <w:ind w:left="993" w:hanging="284"/>
    </w:pPr>
    <w:rPr>
      <w:rFonts w:ascii="Arial" w:hAnsi="Arial"/>
    </w:rPr>
  </w:style>
  <w:style w:type="paragraph" w:customStyle="1" w:styleId="Retrait2">
    <w:name w:val="Retrait 2"/>
    <w:basedOn w:val="retrait1"/>
    <w:pPr>
      <w:ind w:left="1418"/>
      <w:jc w:val="left"/>
    </w:pPr>
  </w:style>
  <w:style w:type="paragraph" w:customStyle="1" w:styleId="Entete">
    <w:name w:val="Entete"/>
    <w:basedOn w:val="Titre1"/>
    <w:pPr>
      <w:numPr>
        <w:numId w:val="0"/>
      </w:numPr>
    </w:pPr>
  </w:style>
  <w:style w:type="paragraph" w:customStyle="1" w:styleId="retrait3">
    <w:name w:val="retrait3"/>
    <w:basedOn w:val="retrait1"/>
    <w:pPr>
      <w:ind w:left="709" w:firstLine="0"/>
    </w:pPr>
  </w:style>
  <w:style w:type="paragraph" w:customStyle="1" w:styleId="retrait4">
    <w:name w:val="retrait4"/>
    <w:basedOn w:val="retrait3"/>
    <w:pPr>
      <w:ind w:left="1418"/>
    </w:pPr>
  </w:style>
  <w:style w:type="paragraph" w:styleId="Adressedestinataire">
    <w:name w:val="envelope address"/>
    <w:basedOn w:val="Standard"/>
    <w:pPr>
      <w:ind w:left="2835"/>
      <w:jc w:val="left"/>
    </w:pPr>
  </w:style>
  <w:style w:type="paragraph" w:customStyle="1" w:styleId="BP2">
    <w:name w:val="BP2"/>
    <w:basedOn w:val="Standard"/>
    <w:pPr>
      <w:spacing w:after="120"/>
      <w:ind w:left="709"/>
    </w:pPr>
  </w:style>
  <w:style w:type="paragraph" w:customStyle="1" w:styleId="BP3">
    <w:name w:val="BP3"/>
    <w:basedOn w:val="Standard"/>
    <w:pPr>
      <w:spacing w:after="120"/>
      <w:ind w:left="1418"/>
    </w:pPr>
  </w:style>
  <w:style w:type="paragraph" w:customStyle="1" w:styleId="BP4">
    <w:name w:val="BP4"/>
    <w:basedOn w:val="Standard"/>
    <w:pPr>
      <w:spacing w:after="120"/>
      <w:ind w:left="2126"/>
    </w:pPr>
  </w:style>
  <w:style w:type="paragraph" w:customStyle="1" w:styleId="BP8">
    <w:name w:val="BP8"/>
    <w:basedOn w:val="Standard"/>
    <w:pPr>
      <w:keepNext/>
      <w:spacing w:after="120"/>
      <w:jc w:val="center"/>
    </w:pPr>
    <w:rPr>
      <w:b/>
      <w:caps/>
      <w:u w:val="single"/>
    </w:rPr>
  </w:style>
  <w:style w:type="paragraph" w:customStyle="1" w:styleId="BP9">
    <w:name w:val="BP9"/>
    <w:basedOn w:val="Standard"/>
    <w:pPr>
      <w:keepNext/>
      <w:spacing w:after="120"/>
      <w:jc w:val="center"/>
    </w:pPr>
  </w:style>
  <w:style w:type="paragraph" w:customStyle="1" w:styleId="BPR2">
    <w:name w:val="BPR2"/>
    <w:basedOn w:val="BP2"/>
    <w:pPr>
      <w:ind w:left="794" w:hanging="85"/>
    </w:pPr>
  </w:style>
  <w:style w:type="paragraph" w:customStyle="1" w:styleId="BPR3">
    <w:name w:val="BPR3"/>
    <w:basedOn w:val="BP3"/>
    <w:pPr>
      <w:ind w:left="1503" w:hanging="85"/>
    </w:pPr>
  </w:style>
  <w:style w:type="paragraph" w:customStyle="1" w:styleId="RapTexteCourant">
    <w:name w:val="Rap Texte Courant"/>
    <w:basedOn w:val="Standard"/>
    <w:pPr>
      <w:tabs>
        <w:tab w:val="center" w:pos="1513"/>
        <w:tab w:val="center" w:pos="3493"/>
      </w:tabs>
      <w:spacing w:before="100" w:line="280" w:lineRule="atLeast"/>
      <w:ind w:left="953" w:right="-284" w:hanging="397"/>
    </w:pPr>
    <w:rPr>
      <w:rFonts w:ascii="Times" w:hAnsi="Times"/>
      <w:sz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Style1">
    <w:name w:val="Style1"/>
    <w:basedOn w:val="Standard"/>
    <w:pPr>
      <w:jc w:val="right"/>
    </w:pPr>
    <w:rPr>
      <w:u w:val="single"/>
    </w:rPr>
  </w:style>
  <w:style w:type="paragraph" w:styleId="Tabledesillustrations">
    <w:name w:val="table of figures"/>
    <w:basedOn w:val="Standard"/>
    <w:pPr>
      <w:tabs>
        <w:tab w:val="right" w:leader="dot" w:pos="9472"/>
      </w:tabs>
      <w:ind w:left="400" w:hanging="400"/>
    </w:pPr>
  </w:style>
  <w:style w:type="paragraph" w:customStyle="1" w:styleId="Contents9">
    <w:name w:val="Contents 9"/>
    <w:basedOn w:val="Standard"/>
    <w:pPr>
      <w:tabs>
        <w:tab w:val="right" w:leader="dot" w:pos="11198"/>
      </w:tabs>
      <w:spacing w:after="120"/>
      <w:ind w:left="2126"/>
    </w:pPr>
    <w:rPr>
      <w:smallCaps/>
      <w:color w:val="0000FF"/>
    </w:rPr>
  </w:style>
  <w:style w:type="paragraph" w:styleId="Retraitcorpsdetexte2">
    <w:name w:val="Body Text Indent 2"/>
    <w:basedOn w:val="Standard"/>
    <w:pPr>
      <w:tabs>
        <w:tab w:val="left" w:pos="568"/>
      </w:tabs>
      <w:spacing w:after="60"/>
      <w:ind w:left="284"/>
    </w:pPr>
  </w:style>
  <w:style w:type="paragraph" w:styleId="Corpsdetexte2">
    <w:name w:val="Body Text 2"/>
    <w:basedOn w:val="Standard"/>
    <w:rPr>
      <w:color w:val="FF0000"/>
    </w:rPr>
  </w:style>
  <w:style w:type="paragraph" w:styleId="Corpsdetexte3">
    <w:name w:val="Body Text 3"/>
    <w:basedOn w:val="Standard"/>
    <w:rPr>
      <w:i/>
      <w:color w:val="FF0000"/>
    </w:rPr>
  </w:style>
  <w:style w:type="paragraph" w:styleId="Retraitcorpsdetexte3">
    <w:name w:val="Body Text Indent 3"/>
    <w:basedOn w:val="Standard"/>
    <w:pPr>
      <w:spacing w:after="60"/>
      <w:ind w:left="360"/>
    </w:pPr>
    <w:rPr>
      <w:i/>
      <w:color w:val="FF0000"/>
    </w:rPr>
  </w:style>
  <w:style w:type="paragraph" w:styleId="Explorateurdedocuments">
    <w:name w:val="Document Map"/>
    <w:basedOn w:val="Standard"/>
    <w:pPr>
      <w:shd w:val="clear" w:color="auto" w:fill="000080"/>
    </w:pPr>
    <w:rPr>
      <w:rFonts w:ascii="Tahoma" w:hAnsi="Tahoma"/>
    </w:rPr>
  </w:style>
  <w:style w:type="paragraph" w:styleId="Titre">
    <w:name w:val="Title"/>
    <w:basedOn w:val="Standard"/>
    <w:next w:val="Sous-titre"/>
    <w:pPr>
      <w:spacing w:line="240" w:lineRule="exact"/>
      <w:jc w:val="center"/>
    </w:pPr>
    <w:rPr>
      <w:b/>
      <w:bCs/>
      <w:sz w:val="36"/>
      <w:szCs w:val="36"/>
    </w:rPr>
  </w:style>
  <w:style w:type="paragraph" w:styleId="Sous-titre">
    <w:name w:val="Subtitle"/>
    <w:basedOn w:val="Heading"/>
    <w:next w:val="Textbody"/>
    <w:pPr>
      <w:jc w:val="center"/>
    </w:pPr>
    <w:rPr>
      <w:i/>
      <w:iCs/>
    </w:rPr>
  </w:style>
  <w:style w:type="paragraph" w:styleId="Normalcentr">
    <w:name w:val="Block Text"/>
    <w:basedOn w:val="Standard"/>
    <w:pPr>
      <w:pBdr>
        <w:top w:val="single" w:sz="6" w:space="1" w:color="00000A"/>
        <w:left w:val="single" w:sz="6" w:space="1" w:color="00000A"/>
        <w:bottom w:val="single" w:sz="6" w:space="1" w:color="00000A"/>
        <w:right w:val="single" w:sz="6" w:space="1" w:color="00000A"/>
      </w:pBdr>
      <w:spacing w:line="240" w:lineRule="atLeast"/>
      <w:ind w:left="851" w:right="850"/>
      <w:jc w:val="center"/>
    </w:pPr>
    <w:rPr>
      <w:b/>
      <w:sz w:val="36"/>
    </w:rPr>
  </w:style>
  <w:style w:type="paragraph" w:customStyle="1" w:styleId="ANNEXETITRE2">
    <w:name w:val="ANNEXE TITRE2"/>
    <w:basedOn w:val="Standard"/>
    <w:pPr>
      <w:spacing w:before="240" w:after="240"/>
      <w:ind w:left="284" w:hanging="284"/>
      <w:jc w:val="left"/>
    </w:pPr>
    <w:rPr>
      <w:b/>
      <w:sz w:val="24"/>
      <w:u w:val="single"/>
    </w:rPr>
  </w:style>
  <w:style w:type="paragraph" w:customStyle="1" w:styleId="ANNEXETITRE3">
    <w:name w:val="ANNEXE TITRE 3"/>
    <w:pPr>
      <w:widowControl/>
      <w:suppressAutoHyphens/>
      <w:spacing w:before="240" w:after="240"/>
    </w:pPr>
    <w:rPr>
      <w:b/>
      <w:i/>
      <w:smallCaps/>
      <w:sz w:val="24"/>
    </w:rPr>
  </w:style>
  <w:style w:type="paragraph" w:customStyle="1" w:styleId="titre2annexe">
    <w:name w:val="titre 2 annexe"/>
    <w:basedOn w:val="Standard"/>
    <w:pPr>
      <w:tabs>
        <w:tab w:val="left" w:pos="567"/>
      </w:tabs>
      <w:spacing w:before="120" w:after="120"/>
    </w:pPr>
    <w:rPr>
      <w:i/>
      <w:sz w:val="24"/>
      <w:u w:val="single"/>
    </w:rPr>
  </w:style>
  <w:style w:type="paragraph" w:customStyle="1" w:styleId="puce">
    <w:name w:val="puce"/>
    <w:basedOn w:val="Standard"/>
    <w:pPr>
      <w:ind w:left="851" w:hanging="284"/>
    </w:pPr>
    <w:rPr>
      <w:sz w:val="24"/>
    </w:rPr>
  </w:style>
  <w:style w:type="paragraph" w:customStyle="1" w:styleId="puceannexe">
    <w:name w:val="puce annexe"/>
    <w:basedOn w:val="puce"/>
    <w:pPr>
      <w:tabs>
        <w:tab w:val="left" w:pos="7372"/>
      </w:tabs>
    </w:pPr>
  </w:style>
  <w:style w:type="paragraph" w:customStyle="1" w:styleId="puceannexe2">
    <w:name w:val="puce annexe2"/>
    <w:basedOn w:val="puceannexe"/>
    <w:pPr>
      <w:ind w:left="2977" w:hanging="283"/>
    </w:pPr>
  </w:style>
  <w:style w:type="paragraph" w:styleId="Commentaire">
    <w:name w:val="annotation text"/>
    <w:basedOn w:val="Standard"/>
  </w:style>
  <w:style w:type="paragraph" w:customStyle="1" w:styleId="annexetitre1">
    <w:name w:val="annexe titre 1"/>
    <w:basedOn w:val="Standard"/>
    <w:pPr>
      <w:spacing w:before="120" w:after="120"/>
    </w:pPr>
    <w:rPr>
      <w:b/>
      <w:sz w:val="24"/>
      <w:u w:val="single"/>
    </w:rPr>
  </w:style>
  <w:style w:type="paragraph" w:styleId="Notedefin">
    <w:name w:val="endnote text"/>
    <w:basedOn w:val="Standard"/>
    <w:pPr>
      <w:jc w:val="left"/>
    </w:pPr>
  </w:style>
  <w:style w:type="paragraph" w:customStyle="1" w:styleId="Enum1">
    <w:name w:val="Enum1"/>
    <w:basedOn w:val="Standard"/>
    <w:pPr>
      <w:spacing w:line="220" w:lineRule="exact"/>
      <w:ind w:left="561" w:hanging="278"/>
    </w:pPr>
    <w:rPr>
      <w:rFonts w:ascii="Helvetica" w:hAnsi="Helvetica" w:cs="Helvetica"/>
      <w:sz w:val="22"/>
      <w:szCs w:val="22"/>
    </w:rPr>
  </w:style>
  <w:style w:type="paragraph" w:styleId="Textedebulles">
    <w:name w:val="Balloon Text"/>
    <w:basedOn w:val="Standar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rPr>
      <w:b/>
      <w:bCs/>
    </w:rPr>
  </w:style>
  <w:style w:type="paragraph" w:customStyle="1" w:styleId="Default">
    <w:name w:val="Default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Paragraphedeliste">
    <w:name w:val="List Paragraph"/>
    <w:basedOn w:val="Standard"/>
    <w:autoRedefine/>
    <w:uiPriority w:val="34"/>
    <w:qFormat/>
    <w:rsid w:val="00F77C4A"/>
    <w:pPr>
      <w:numPr>
        <w:numId w:val="37"/>
      </w:numPr>
      <w:tabs>
        <w:tab w:val="center" w:pos="6480"/>
      </w:tabs>
      <w:suppressAutoHyphens w:val="0"/>
      <w:autoSpaceDN/>
      <w:spacing w:before="120"/>
      <w:contextualSpacing/>
      <w:textAlignment w:val="auto"/>
      <w:outlineLvl w:val="2"/>
    </w:pPr>
    <w:rPr>
      <w:rFonts w:ascii="Arial Narrow" w:eastAsia="Calibri" w:hAnsi="Arial Narrow"/>
      <w:b/>
      <w:sz w:val="22"/>
    </w:rPr>
  </w:style>
  <w:style w:type="character" w:styleId="Numrodeligne">
    <w:name w:val="line number"/>
    <w:rPr>
      <w:rFonts w:ascii="Arial" w:hAnsi="Arial"/>
      <w:sz w:val="20"/>
    </w:rPr>
  </w:style>
  <w:style w:type="character" w:styleId="Appelnotedebasdep">
    <w:name w:val="footnote reference"/>
    <w:rPr>
      <w:rFonts w:ascii="Arial" w:hAnsi="Arial"/>
      <w:position w:val="0"/>
      <w:sz w:val="16"/>
      <w:vertAlign w:val="baseline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rPr>
      <w:sz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styleId="Accentuation">
    <w:name w:val="Emphasis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rPr>
      <w:rFonts w:ascii="Times New Roman" w:hAnsi="Times New Roman"/>
    </w:rPr>
  </w:style>
  <w:style w:type="character" w:customStyle="1" w:styleId="TitreCar">
    <w:name w:val="Titre Car"/>
    <w:basedOn w:val="Policepardfaut"/>
    <w:rPr>
      <w:rFonts w:ascii="Times New Roman" w:hAnsi="Times New Roman"/>
      <w:b/>
    </w:rPr>
  </w:style>
  <w:style w:type="character" w:customStyle="1" w:styleId="CommentaireCar">
    <w:name w:val="Commentaire Car"/>
    <w:basedOn w:val="Policepardfaut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rPr>
      <w:rFonts w:ascii="Times New Roman" w:hAnsi="Times New Roman"/>
      <w:b/>
      <w:bCs/>
    </w:rPr>
  </w:style>
  <w:style w:type="character" w:customStyle="1" w:styleId="ListLabel1">
    <w:name w:val="ListLabel 1"/>
    <w:rPr>
      <w:rFonts w:eastAsia="Times New Roman" w:cs="Times New Roman"/>
      <w:b/>
      <w:i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eastAsia="Times New Roman" w:cs="Times New Roman"/>
    </w:rPr>
  </w:style>
  <w:style w:type="character" w:customStyle="1" w:styleId="ListLabel4">
    <w:name w:val="ListLabel 4"/>
    <w:rPr>
      <w:sz w:val="14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rFonts w:cs="Calibri"/>
    </w:rPr>
  </w:style>
  <w:style w:type="paragraph" w:styleId="TM1">
    <w:name w:val="toc 1"/>
    <w:basedOn w:val="Normal"/>
    <w:next w:val="Normal"/>
    <w:autoRedefine/>
    <w:uiPriority w:val="39"/>
    <w:pPr>
      <w:spacing w:before="120" w:after="120"/>
    </w:pPr>
    <w:rPr>
      <w:rFonts w:ascii="Arial Narrow" w:hAnsi="Arial Narrow"/>
      <w:b/>
      <w:color w:val="0000FF"/>
      <w:sz w:val="24"/>
    </w:rPr>
  </w:style>
  <w:style w:type="paragraph" w:styleId="TM2">
    <w:name w:val="toc 2"/>
    <w:basedOn w:val="Normal"/>
    <w:next w:val="Normal"/>
    <w:autoRedefine/>
    <w:uiPriority w:val="39"/>
    <w:rsid w:val="00F77C4A"/>
    <w:pPr>
      <w:tabs>
        <w:tab w:val="left" w:pos="880"/>
        <w:tab w:val="right" w:leader="dot" w:pos="9628"/>
      </w:tabs>
      <w:spacing w:before="120" w:after="120"/>
      <w:ind w:left="198"/>
    </w:pPr>
    <w:rPr>
      <w:rFonts w:ascii="Arial Narrow" w:hAnsi="Arial Narrow"/>
      <w:b/>
      <w:i/>
      <w:color w:val="0000FF"/>
      <w:sz w:val="22"/>
    </w:rPr>
  </w:style>
  <w:style w:type="paragraph" w:styleId="TM3">
    <w:name w:val="toc 3"/>
    <w:basedOn w:val="Normal"/>
    <w:next w:val="Normal"/>
    <w:autoRedefine/>
    <w:uiPriority w:val="39"/>
    <w:pPr>
      <w:tabs>
        <w:tab w:val="right" w:leader="dot" w:pos="9628"/>
      </w:tabs>
      <w:spacing w:before="120" w:after="120"/>
      <w:ind w:left="403"/>
    </w:pPr>
    <w:rPr>
      <w:rFonts w:ascii="Arial Narrow" w:hAnsi="Arial Narrow"/>
    </w:r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numbering" w:customStyle="1" w:styleId="WWOutlineListStyle3">
    <w:name w:val="WW_OutlineListStyle_3"/>
    <w:basedOn w:val="Aucuneliste"/>
    <w:pPr>
      <w:numPr>
        <w:numId w:val="2"/>
      </w:numPr>
    </w:pPr>
  </w:style>
  <w:style w:type="numbering" w:customStyle="1" w:styleId="WWOutlineListStyle2">
    <w:name w:val="WW_OutlineListStyle_2"/>
    <w:basedOn w:val="Aucuneliste"/>
    <w:pPr>
      <w:numPr>
        <w:numId w:val="3"/>
      </w:numPr>
    </w:pPr>
  </w:style>
  <w:style w:type="numbering" w:customStyle="1" w:styleId="WWOutlineListStyle1">
    <w:name w:val="WW_OutlineListStyle_1"/>
    <w:basedOn w:val="Aucuneliste"/>
    <w:pPr>
      <w:numPr>
        <w:numId w:val="4"/>
      </w:numPr>
    </w:pPr>
  </w:style>
  <w:style w:type="numbering" w:customStyle="1" w:styleId="WWOutlineListStyle">
    <w:name w:val="WW_OutlineListStyle"/>
    <w:basedOn w:val="Aucuneliste"/>
    <w:pPr>
      <w:numPr>
        <w:numId w:val="5"/>
      </w:numPr>
    </w:pPr>
  </w:style>
  <w:style w:type="numbering" w:customStyle="1" w:styleId="WWNum1">
    <w:name w:val="WWNum1"/>
    <w:basedOn w:val="Aucuneliste"/>
    <w:pPr>
      <w:numPr>
        <w:numId w:val="36"/>
      </w:numPr>
    </w:pPr>
  </w:style>
  <w:style w:type="numbering" w:customStyle="1" w:styleId="WWNum2">
    <w:name w:val="WWNum2"/>
    <w:basedOn w:val="Aucuneliste"/>
    <w:pPr>
      <w:numPr>
        <w:numId w:val="6"/>
      </w:numPr>
    </w:pPr>
  </w:style>
  <w:style w:type="numbering" w:customStyle="1" w:styleId="WWNum3">
    <w:name w:val="WWNum3"/>
    <w:basedOn w:val="Aucuneliste"/>
    <w:pPr>
      <w:numPr>
        <w:numId w:val="7"/>
      </w:numPr>
    </w:pPr>
  </w:style>
  <w:style w:type="numbering" w:customStyle="1" w:styleId="WWNum4">
    <w:name w:val="WWNum4"/>
    <w:basedOn w:val="Aucuneliste"/>
    <w:pPr>
      <w:numPr>
        <w:numId w:val="8"/>
      </w:numPr>
    </w:pPr>
  </w:style>
  <w:style w:type="numbering" w:customStyle="1" w:styleId="WWNum5">
    <w:name w:val="WWNum5"/>
    <w:basedOn w:val="Aucuneliste"/>
    <w:pPr>
      <w:numPr>
        <w:numId w:val="9"/>
      </w:numPr>
    </w:pPr>
  </w:style>
  <w:style w:type="numbering" w:customStyle="1" w:styleId="WWNum6">
    <w:name w:val="WWNum6"/>
    <w:basedOn w:val="Aucuneliste"/>
    <w:pPr>
      <w:numPr>
        <w:numId w:val="10"/>
      </w:numPr>
    </w:pPr>
  </w:style>
  <w:style w:type="numbering" w:customStyle="1" w:styleId="WWNum7">
    <w:name w:val="WWNum7"/>
    <w:basedOn w:val="Aucuneliste"/>
    <w:pPr>
      <w:numPr>
        <w:numId w:val="11"/>
      </w:numPr>
    </w:pPr>
  </w:style>
  <w:style w:type="numbering" w:customStyle="1" w:styleId="WWNum8">
    <w:name w:val="WWNum8"/>
    <w:basedOn w:val="Aucuneliste"/>
    <w:pPr>
      <w:numPr>
        <w:numId w:val="12"/>
      </w:numPr>
    </w:pPr>
  </w:style>
  <w:style w:type="numbering" w:customStyle="1" w:styleId="WWNum9">
    <w:name w:val="WWNum9"/>
    <w:basedOn w:val="Aucuneliste"/>
    <w:pPr>
      <w:numPr>
        <w:numId w:val="13"/>
      </w:numPr>
    </w:pPr>
  </w:style>
  <w:style w:type="numbering" w:customStyle="1" w:styleId="WWNum10">
    <w:name w:val="WWNum10"/>
    <w:basedOn w:val="Aucuneliste"/>
    <w:pPr>
      <w:numPr>
        <w:numId w:val="14"/>
      </w:numPr>
    </w:pPr>
  </w:style>
  <w:style w:type="numbering" w:customStyle="1" w:styleId="WWNum11">
    <w:name w:val="WWNum11"/>
    <w:basedOn w:val="Aucuneliste"/>
    <w:pPr>
      <w:numPr>
        <w:numId w:val="15"/>
      </w:numPr>
    </w:pPr>
  </w:style>
  <w:style w:type="numbering" w:customStyle="1" w:styleId="WWNum12">
    <w:name w:val="WWNum12"/>
    <w:basedOn w:val="Aucuneliste"/>
    <w:pPr>
      <w:numPr>
        <w:numId w:val="16"/>
      </w:numPr>
    </w:pPr>
  </w:style>
  <w:style w:type="numbering" w:customStyle="1" w:styleId="WWNum13">
    <w:name w:val="WWNum13"/>
    <w:basedOn w:val="Aucuneliste"/>
    <w:pPr>
      <w:numPr>
        <w:numId w:val="17"/>
      </w:numPr>
    </w:pPr>
  </w:style>
  <w:style w:type="numbering" w:customStyle="1" w:styleId="WWNum14">
    <w:name w:val="WWNum14"/>
    <w:basedOn w:val="Aucuneliste"/>
    <w:pPr>
      <w:numPr>
        <w:numId w:val="18"/>
      </w:numPr>
    </w:pPr>
  </w:style>
  <w:style w:type="numbering" w:customStyle="1" w:styleId="WWNum15">
    <w:name w:val="WWNum15"/>
    <w:basedOn w:val="Aucuneliste"/>
    <w:pPr>
      <w:numPr>
        <w:numId w:val="19"/>
      </w:numPr>
    </w:pPr>
  </w:style>
  <w:style w:type="numbering" w:customStyle="1" w:styleId="WWNum16">
    <w:name w:val="WWNum16"/>
    <w:basedOn w:val="Aucuneliste"/>
    <w:pPr>
      <w:numPr>
        <w:numId w:val="20"/>
      </w:numPr>
    </w:pPr>
  </w:style>
  <w:style w:type="numbering" w:customStyle="1" w:styleId="WWNum17">
    <w:name w:val="WWNum17"/>
    <w:basedOn w:val="Aucuneliste"/>
    <w:pPr>
      <w:numPr>
        <w:numId w:val="21"/>
      </w:numPr>
    </w:pPr>
  </w:style>
  <w:style w:type="numbering" w:customStyle="1" w:styleId="WWNum18">
    <w:name w:val="WWNum18"/>
    <w:basedOn w:val="Aucuneliste"/>
    <w:pPr>
      <w:numPr>
        <w:numId w:val="22"/>
      </w:numPr>
    </w:pPr>
  </w:style>
  <w:style w:type="numbering" w:customStyle="1" w:styleId="WWNum19">
    <w:name w:val="WWNum19"/>
    <w:basedOn w:val="Aucuneliste"/>
    <w:pPr>
      <w:numPr>
        <w:numId w:val="23"/>
      </w:numPr>
    </w:pPr>
  </w:style>
  <w:style w:type="numbering" w:customStyle="1" w:styleId="WWNum20">
    <w:name w:val="WWNum20"/>
    <w:basedOn w:val="Aucuneliste"/>
    <w:pPr>
      <w:numPr>
        <w:numId w:val="24"/>
      </w:numPr>
    </w:pPr>
  </w:style>
  <w:style w:type="numbering" w:customStyle="1" w:styleId="WWNum21">
    <w:name w:val="WWNum21"/>
    <w:basedOn w:val="Aucuneliste"/>
    <w:pPr>
      <w:numPr>
        <w:numId w:val="25"/>
      </w:numPr>
    </w:pPr>
  </w:style>
  <w:style w:type="numbering" w:customStyle="1" w:styleId="WWNum22">
    <w:name w:val="WWNum22"/>
    <w:basedOn w:val="Aucuneliste"/>
    <w:pPr>
      <w:numPr>
        <w:numId w:val="26"/>
      </w:numPr>
    </w:pPr>
  </w:style>
  <w:style w:type="numbering" w:customStyle="1" w:styleId="WWNum23">
    <w:name w:val="WWNum23"/>
    <w:basedOn w:val="Aucuneliste"/>
    <w:pPr>
      <w:numPr>
        <w:numId w:val="27"/>
      </w:numPr>
    </w:pPr>
  </w:style>
  <w:style w:type="numbering" w:customStyle="1" w:styleId="WWNum24">
    <w:name w:val="WWNum24"/>
    <w:basedOn w:val="Aucuneliste"/>
    <w:pPr>
      <w:numPr>
        <w:numId w:val="28"/>
      </w:numPr>
    </w:pPr>
  </w:style>
  <w:style w:type="numbering" w:customStyle="1" w:styleId="WWNum25">
    <w:name w:val="WWNum25"/>
    <w:basedOn w:val="Aucuneliste"/>
    <w:pPr>
      <w:numPr>
        <w:numId w:val="29"/>
      </w:numPr>
    </w:pPr>
  </w:style>
  <w:style w:type="numbering" w:customStyle="1" w:styleId="WWNum26">
    <w:name w:val="WWNum26"/>
    <w:basedOn w:val="Aucuneliste"/>
    <w:pPr>
      <w:numPr>
        <w:numId w:val="30"/>
      </w:numPr>
    </w:pPr>
  </w:style>
  <w:style w:type="numbering" w:customStyle="1" w:styleId="WWNum27">
    <w:name w:val="WWNum27"/>
    <w:basedOn w:val="Aucuneliste"/>
    <w:pPr>
      <w:numPr>
        <w:numId w:val="31"/>
      </w:numPr>
    </w:pPr>
  </w:style>
  <w:style w:type="numbering" w:customStyle="1" w:styleId="WWNum28">
    <w:name w:val="WWNum28"/>
    <w:basedOn w:val="Aucuneliste"/>
    <w:pPr>
      <w:numPr>
        <w:numId w:val="32"/>
      </w:numPr>
    </w:pPr>
  </w:style>
  <w:style w:type="numbering" w:customStyle="1" w:styleId="WWNum29">
    <w:name w:val="WWNum29"/>
    <w:basedOn w:val="Aucuneliste"/>
    <w:pPr>
      <w:numPr>
        <w:numId w:val="33"/>
      </w:numPr>
    </w:pPr>
  </w:style>
  <w:style w:type="numbering" w:customStyle="1" w:styleId="WWNum30">
    <w:name w:val="WWNum30"/>
    <w:basedOn w:val="Aucuneliste"/>
    <w:pPr>
      <w:numPr>
        <w:numId w:val="34"/>
      </w:numPr>
    </w:pPr>
  </w:style>
  <w:style w:type="numbering" w:customStyle="1" w:styleId="WWNum31">
    <w:name w:val="WWNum31"/>
    <w:basedOn w:val="Aucuneliste"/>
    <w:pPr>
      <w:numPr>
        <w:numId w:val="35"/>
      </w:numPr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973E3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973E34"/>
  </w:style>
  <w:style w:type="character" w:customStyle="1" w:styleId="Caractresdenotedebasdepage">
    <w:name w:val="Caractères de note de bas de page"/>
    <w:rsid w:val="00113EC7"/>
    <w:rPr>
      <w:vertAlign w:val="superscript"/>
    </w:rPr>
  </w:style>
  <w:style w:type="character" w:customStyle="1" w:styleId="PieddepageCar">
    <w:name w:val="Pied de page Car"/>
    <w:basedOn w:val="Policepardfaut"/>
    <w:link w:val="Pieddepage"/>
    <w:uiPriority w:val="99"/>
    <w:rsid w:val="00C275B9"/>
    <w:rPr>
      <w:rFonts w:ascii="Times New Roman" w:hAnsi="Times New Roman"/>
    </w:rPr>
  </w:style>
  <w:style w:type="character" w:customStyle="1" w:styleId="Titre2Car">
    <w:name w:val="Titre 2 Car"/>
    <w:basedOn w:val="Policepardfaut"/>
    <w:link w:val="Titre2"/>
    <w:rsid w:val="00CF1A93"/>
    <w:rPr>
      <w:rFonts w:ascii="Arial Narrow" w:hAnsi="Arial Narrow"/>
      <w:b/>
      <w:color w:val="0000FF"/>
      <w:sz w:val="22"/>
    </w:rPr>
  </w:style>
  <w:style w:type="table" w:styleId="Grilledutableau">
    <w:name w:val="Table Grid"/>
    <w:basedOn w:val="TableauNormal"/>
    <w:uiPriority w:val="59"/>
    <w:rsid w:val="008F47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8F4775"/>
    <w:rPr>
      <w:b/>
      <w:bCs/>
    </w:rPr>
  </w:style>
  <w:style w:type="paragraph" w:styleId="Sansinterligne">
    <w:name w:val="No Spacing"/>
    <w:uiPriority w:val="1"/>
    <w:qFormat/>
    <w:rsid w:val="007F0408"/>
    <w:pPr>
      <w:suppressAutoHyphens/>
    </w:pPr>
  </w:style>
  <w:style w:type="character" w:styleId="Rfrenceintense">
    <w:name w:val="Intense Reference"/>
    <w:basedOn w:val="Policepardfaut"/>
    <w:uiPriority w:val="32"/>
    <w:qFormat/>
    <w:rsid w:val="00E17F5B"/>
    <w:rPr>
      <w:b/>
      <w:bCs/>
      <w:smallCaps/>
      <w:color w:val="4F81BD" w:themeColor="accent1"/>
      <w:spacing w:val="5"/>
    </w:rPr>
  </w:style>
  <w:style w:type="character" w:customStyle="1" w:styleId="Titre4Car">
    <w:name w:val="Titre 4 Car"/>
    <w:basedOn w:val="Policepardfaut"/>
    <w:link w:val="Titre4"/>
    <w:rsid w:val="00FC60BA"/>
    <w:rPr>
      <w:rFonts w:ascii="Times New Roman" w:hAnsi="Times New Roman"/>
      <w:b/>
      <w:color w:val="0000FF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84EBF"/>
    <w:pPr>
      <w:keepLines/>
      <w:numPr>
        <w:numId w:val="0"/>
      </w:numPr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3019-E7FA-4FD2-A133-D562A3B21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15</Pages>
  <Words>2033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CCAP/Février 1997</vt:lpstr>
    </vt:vector>
  </TitlesOfParts>
  <Company>CNRS-DR14</Company>
  <LinksUpToDate>false</LinksUpToDate>
  <CharactersWithSpaces>13194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CCAP/Février 1997</dc:title>
  <dc:creator>Vanovers</dc:creator>
  <cp:lastModifiedBy>CARENA Laetitia</cp:lastModifiedBy>
  <cp:revision>40</cp:revision>
  <cp:lastPrinted>2018-03-20T09:17:00Z</cp:lastPrinted>
  <dcterms:created xsi:type="dcterms:W3CDTF">2022-02-07T15:59:00Z</dcterms:created>
  <dcterms:modified xsi:type="dcterms:W3CDTF">2025-12-11T08:20:00Z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CNRS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